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1FD" w:rsidRDefault="00773777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5019674</wp:posOffset>
            </wp:positionH>
            <wp:positionV relativeFrom="paragraph">
              <wp:posOffset>-647700</wp:posOffset>
            </wp:positionV>
            <wp:extent cx="962025" cy="1181100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MediumList2-Accent5"/>
        <w:tblW w:w="0" w:type="auto"/>
        <w:tblLook w:val="04A0" w:firstRow="1" w:lastRow="0" w:firstColumn="1" w:lastColumn="0" w:noHBand="0" w:noVBand="1"/>
      </w:tblPr>
      <w:tblGrid>
        <w:gridCol w:w="9245"/>
      </w:tblGrid>
      <w:tr w:rsidR="00166DA9" w:rsidRPr="00166DA9" w:rsidTr="00166D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245" w:type="dxa"/>
          </w:tcPr>
          <w:p w:rsidR="00166DA9" w:rsidRPr="00F76E42" w:rsidRDefault="00E52639" w:rsidP="00D14293">
            <w:pPr>
              <w:rPr>
                <w:b/>
                <w:sz w:val="28"/>
                <w:szCs w:val="28"/>
              </w:rPr>
            </w:pPr>
            <w:r w:rsidRPr="00F76E42">
              <w:rPr>
                <w:b/>
                <w:sz w:val="28"/>
                <w:szCs w:val="28"/>
              </w:rPr>
              <w:t>D.P.S.JAYASINGHE</w:t>
            </w:r>
            <w:r w:rsidR="005521FB" w:rsidRPr="00F76E42">
              <w:rPr>
                <w:b/>
                <w:sz w:val="28"/>
                <w:szCs w:val="28"/>
              </w:rPr>
              <w:t>(Bsc)</w:t>
            </w:r>
          </w:p>
        </w:tc>
      </w:tr>
      <w:tr w:rsidR="00166DA9" w:rsidRPr="00166DA9" w:rsidTr="00166D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5" w:type="dxa"/>
            <w:tcBorders>
              <w:right w:val="nil"/>
            </w:tcBorders>
          </w:tcPr>
          <w:p w:rsidR="00166DA9" w:rsidRPr="00166DA9" w:rsidRDefault="00166DA9" w:rsidP="00D14293">
            <w:pPr>
              <w:rPr>
                <w:sz w:val="24"/>
                <w:szCs w:val="24"/>
              </w:rPr>
            </w:pPr>
            <w:r w:rsidRPr="00166DA9">
              <w:rPr>
                <w:sz w:val="24"/>
                <w:szCs w:val="24"/>
              </w:rPr>
              <w:t xml:space="preserve">No </w:t>
            </w:r>
            <w:r w:rsidR="00E52639">
              <w:rPr>
                <w:sz w:val="24"/>
                <w:szCs w:val="24"/>
              </w:rPr>
              <w:t>22</w:t>
            </w:r>
            <w:r w:rsidRPr="00166DA9">
              <w:rPr>
                <w:sz w:val="24"/>
                <w:szCs w:val="24"/>
              </w:rPr>
              <w:t xml:space="preserve">, </w:t>
            </w:r>
            <w:r w:rsidR="00E52639">
              <w:rPr>
                <w:sz w:val="24"/>
                <w:szCs w:val="24"/>
              </w:rPr>
              <w:t>Samagipura</w:t>
            </w:r>
            <w:r w:rsidRPr="00166DA9">
              <w:rPr>
                <w:sz w:val="24"/>
                <w:szCs w:val="24"/>
              </w:rPr>
              <w:t>,</w:t>
            </w:r>
          </w:p>
          <w:p w:rsidR="00166DA9" w:rsidRPr="00166DA9" w:rsidRDefault="00E52639" w:rsidP="00D142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Mahiyangana</w:t>
            </w:r>
            <w:r w:rsidR="00166DA9" w:rsidRPr="00166DA9">
              <w:rPr>
                <w:sz w:val="24"/>
                <w:szCs w:val="24"/>
              </w:rPr>
              <w:t>.</w:t>
            </w:r>
          </w:p>
          <w:p w:rsidR="00166DA9" w:rsidRPr="00166DA9" w:rsidRDefault="00166DA9" w:rsidP="00E52639">
            <w:pPr>
              <w:rPr>
                <w:sz w:val="24"/>
                <w:szCs w:val="24"/>
              </w:rPr>
            </w:pPr>
            <w:r w:rsidRPr="00166DA9">
              <w:rPr>
                <w:sz w:val="24"/>
                <w:szCs w:val="24"/>
              </w:rPr>
              <w:t xml:space="preserve">Residence </w:t>
            </w:r>
            <w:r w:rsidR="00E52639">
              <w:rPr>
                <w:sz w:val="24"/>
                <w:szCs w:val="24"/>
              </w:rPr>
              <w:t>–</w:t>
            </w:r>
            <w:r w:rsidRPr="00166DA9">
              <w:rPr>
                <w:sz w:val="24"/>
                <w:szCs w:val="24"/>
              </w:rPr>
              <w:t xml:space="preserve"> </w:t>
            </w:r>
            <w:r w:rsidR="00E52639">
              <w:rPr>
                <w:sz w:val="24"/>
                <w:szCs w:val="24"/>
              </w:rPr>
              <w:t>0555-671664</w:t>
            </w:r>
          </w:p>
        </w:tc>
      </w:tr>
      <w:tr w:rsidR="00166DA9" w:rsidRPr="00166DA9" w:rsidTr="00166D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5" w:type="dxa"/>
            <w:tcBorders>
              <w:right w:val="nil"/>
            </w:tcBorders>
          </w:tcPr>
          <w:p w:rsidR="00166DA9" w:rsidRPr="00166DA9" w:rsidRDefault="00166DA9" w:rsidP="00E52639">
            <w:pPr>
              <w:rPr>
                <w:sz w:val="24"/>
                <w:szCs w:val="24"/>
              </w:rPr>
            </w:pPr>
            <w:r w:rsidRPr="00166DA9">
              <w:rPr>
                <w:sz w:val="24"/>
                <w:szCs w:val="24"/>
              </w:rPr>
              <w:t xml:space="preserve">Mobile </w:t>
            </w:r>
            <w:r w:rsidR="00E52639">
              <w:rPr>
                <w:sz w:val="24"/>
                <w:szCs w:val="24"/>
              </w:rPr>
              <w:t>–</w:t>
            </w:r>
            <w:r w:rsidRPr="00166DA9">
              <w:rPr>
                <w:sz w:val="24"/>
                <w:szCs w:val="24"/>
              </w:rPr>
              <w:t xml:space="preserve"> </w:t>
            </w:r>
            <w:r w:rsidR="00E52639">
              <w:rPr>
                <w:sz w:val="24"/>
                <w:szCs w:val="24"/>
              </w:rPr>
              <w:t>078-3868909/077</w:t>
            </w:r>
            <w:r w:rsidR="00E76B94">
              <w:rPr>
                <w:sz w:val="24"/>
                <w:szCs w:val="24"/>
              </w:rPr>
              <w:t>3608213</w:t>
            </w:r>
          </w:p>
        </w:tc>
      </w:tr>
      <w:tr w:rsidR="00166DA9" w:rsidRPr="00166DA9" w:rsidTr="00166D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5" w:type="dxa"/>
            <w:tcBorders>
              <w:right w:val="nil"/>
            </w:tcBorders>
          </w:tcPr>
          <w:p w:rsidR="00166DA9" w:rsidRPr="00166DA9" w:rsidRDefault="00166DA9" w:rsidP="00D14293">
            <w:pPr>
              <w:rPr>
                <w:sz w:val="24"/>
                <w:szCs w:val="24"/>
              </w:rPr>
            </w:pPr>
            <w:r w:rsidRPr="00166DA9">
              <w:rPr>
                <w:sz w:val="24"/>
                <w:szCs w:val="24"/>
              </w:rPr>
              <w:t xml:space="preserve">E-mail </w:t>
            </w:r>
            <w:r w:rsidR="00AB1D2E">
              <w:rPr>
                <w:sz w:val="24"/>
                <w:szCs w:val="24"/>
              </w:rPr>
              <w:t>–</w:t>
            </w:r>
            <w:r w:rsidRPr="00166DA9">
              <w:rPr>
                <w:sz w:val="24"/>
                <w:szCs w:val="24"/>
              </w:rPr>
              <w:t xml:space="preserve"> </w:t>
            </w:r>
            <w:r w:rsidR="00E52639">
              <w:t>dpssameeea@gmail.com</w:t>
            </w:r>
          </w:p>
        </w:tc>
      </w:tr>
    </w:tbl>
    <w:p w:rsidR="00D968D4" w:rsidRPr="00D968D4" w:rsidRDefault="00D968D4" w:rsidP="003C0267">
      <w:pPr>
        <w:spacing w:after="0" w:line="240" w:lineRule="auto"/>
        <w:rPr>
          <w:sz w:val="24"/>
          <w:szCs w:val="24"/>
        </w:rPr>
      </w:pPr>
    </w:p>
    <w:tbl>
      <w:tblPr>
        <w:tblStyle w:val="ColorfulList-Accent3"/>
        <w:tblW w:w="0" w:type="auto"/>
        <w:shd w:val="clear" w:color="auto" w:fill="9E3469"/>
        <w:tblLook w:val="04A0" w:firstRow="1" w:lastRow="0" w:firstColumn="1" w:lastColumn="0" w:noHBand="0" w:noVBand="1"/>
      </w:tblPr>
      <w:tblGrid>
        <w:gridCol w:w="9245"/>
      </w:tblGrid>
      <w:tr w:rsidR="00166DA9" w:rsidRPr="00166DA9" w:rsidTr="00821B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5" w:type="dxa"/>
            <w:shd w:val="clear" w:color="auto" w:fill="9E3469"/>
          </w:tcPr>
          <w:p w:rsidR="00166DA9" w:rsidRPr="00166DA9" w:rsidRDefault="00166DA9" w:rsidP="00BF3E03">
            <w:pPr>
              <w:rPr>
                <w:b w:val="0"/>
                <w:sz w:val="24"/>
                <w:szCs w:val="24"/>
              </w:rPr>
            </w:pPr>
            <w:r w:rsidRPr="00166DA9">
              <w:rPr>
                <w:sz w:val="24"/>
                <w:szCs w:val="24"/>
              </w:rPr>
              <w:t xml:space="preserve">JOB OBJECTIVES &amp; CAREER GOALS </w:t>
            </w:r>
          </w:p>
        </w:tc>
      </w:tr>
    </w:tbl>
    <w:p w:rsidR="00D968D4" w:rsidRDefault="00D968D4" w:rsidP="003C0267">
      <w:pPr>
        <w:spacing w:after="0" w:line="240" w:lineRule="auto"/>
        <w:rPr>
          <w:sz w:val="24"/>
          <w:szCs w:val="24"/>
        </w:rPr>
      </w:pPr>
    </w:p>
    <w:p w:rsidR="003C0267" w:rsidRDefault="00B45B63" w:rsidP="003C026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Having obtained multiple skills,</w:t>
      </w:r>
      <w:r w:rsidR="003C0267" w:rsidRPr="00D968D4">
        <w:rPr>
          <w:sz w:val="24"/>
          <w:szCs w:val="24"/>
        </w:rPr>
        <w:t xml:space="preserve"> experience</w:t>
      </w:r>
      <w:r>
        <w:rPr>
          <w:sz w:val="24"/>
          <w:szCs w:val="24"/>
        </w:rPr>
        <w:t xml:space="preserve"> &amp;</w:t>
      </w:r>
      <w:r w:rsidR="003C0267" w:rsidRPr="00D968D4">
        <w:rPr>
          <w:sz w:val="24"/>
          <w:szCs w:val="24"/>
        </w:rPr>
        <w:t xml:space="preserve"> knowledge through my higher education</w:t>
      </w:r>
      <w:r>
        <w:rPr>
          <w:sz w:val="24"/>
          <w:szCs w:val="24"/>
        </w:rPr>
        <w:t>,</w:t>
      </w:r>
      <w:r w:rsidR="003C0267" w:rsidRPr="00D968D4">
        <w:rPr>
          <w:sz w:val="24"/>
          <w:szCs w:val="24"/>
        </w:rPr>
        <w:t xml:space="preserve"> I would like to apply my skills and knowledge where I can develop my carrier while achieving the company’s mission and objectives challenges.</w:t>
      </w:r>
    </w:p>
    <w:p w:rsidR="00D968D4" w:rsidRPr="00D968D4" w:rsidRDefault="00D968D4" w:rsidP="003C0267">
      <w:pPr>
        <w:spacing w:after="0" w:line="240" w:lineRule="auto"/>
        <w:rPr>
          <w:sz w:val="24"/>
          <w:szCs w:val="24"/>
        </w:rPr>
      </w:pPr>
    </w:p>
    <w:tbl>
      <w:tblPr>
        <w:tblStyle w:val="ColorfulList-Accent3"/>
        <w:tblW w:w="0" w:type="auto"/>
        <w:tblBorders>
          <w:bottom w:val="single" w:sz="12" w:space="0" w:color="FFFFFF" w:themeColor="background1"/>
        </w:tblBorders>
        <w:shd w:val="clear" w:color="auto" w:fill="9E3469"/>
        <w:tblLook w:val="04A0" w:firstRow="1" w:lastRow="0" w:firstColumn="1" w:lastColumn="0" w:noHBand="0" w:noVBand="1"/>
      </w:tblPr>
      <w:tblGrid>
        <w:gridCol w:w="9245"/>
      </w:tblGrid>
      <w:tr w:rsidR="00166DA9" w:rsidRPr="00166DA9" w:rsidTr="00B161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5" w:type="dxa"/>
            <w:tcBorders>
              <w:bottom w:val="none" w:sz="0" w:space="0" w:color="auto"/>
            </w:tcBorders>
            <w:shd w:val="clear" w:color="auto" w:fill="9E3469"/>
          </w:tcPr>
          <w:p w:rsidR="00166DA9" w:rsidRPr="00166DA9" w:rsidRDefault="00166DA9" w:rsidP="00280B2B">
            <w:pPr>
              <w:rPr>
                <w:b w:val="0"/>
                <w:sz w:val="24"/>
                <w:szCs w:val="24"/>
              </w:rPr>
            </w:pPr>
            <w:r w:rsidRPr="00166DA9">
              <w:rPr>
                <w:sz w:val="24"/>
                <w:szCs w:val="24"/>
              </w:rPr>
              <w:t>ACADEMIC QUALIFICATIONS</w:t>
            </w:r>
          </w:p>
        </w:tc>
      </w:tr>
    </w:tbl>
    <w:p w:rsidR="00D968D4" w:rsidRPr="00D968D4" w:rsidRDefault="00D968D4" w:rsidP="003C0267">
      <w:pPr>
        <w:spacing w:after="0" w:line="240" w:lineRule="auto"/>
        <w:rPr>
          <w:sz w:val="24"/>
          <w:szCs w:val="24"/>
        </w:rPr>
      </w:pPr>
    </w:p>
    <w:p w:rsidR="00DB00A9" w:rsidRDefault="00DB00A9" w:rsidP="00DB00A9">
      <w:pPr>
        <w:spacing w:after="0" w:line="360" w:lineRule="auto"/>
        <w:jc w:val="both"/>
        <w:rPr>
          <w:b/>
          <w:iCs/>
          <w:color w:val="000000"/>
        </w:rPr>
      </w:pPr>
      <w:r w:rsidRPr="00DB00A9">
        <w:rPr>
          <w:rStyle w:val="PlainTextChar"/>
          <w:rFonts w:asciiTheme="minorHAnsi" w:hAnsiTheme="minorHAnsi" w:cs="Times New Roman"/>
          <w:b/>
          <w:iCs/>
          <w:color w:val="000000"/>
          <w:lang w:val="en-GB"/>
        </w:rPr>
        <w:t>University Education</w:t>
      </w:r>
    </w:p>
    <w:p w:rsidR="00DB00A9" w:rsidRPr="00DB00A9" w:rsidRDefault="00DB00A9" w:rsidP="00DB00A9">
      <w:pPr>
        <w:spacing w:after="0" w:line="240" w:lineRule="auto"/>
        <w:jc w:val="both"/>
        <w:rPr>
          <w:b/>
          <w:iCs/>
          <w:color w:val="000000"/>
        </w:rPr>
      </w:pPr>
      <w:r w:rsidRPr="00DB00A9">
        <w:rPr>
          <w:bCs/>
          <w:color w:val="000000"/>
        </w:rPr>
        <w:t>B.Sc. (Gen.)</w:t>
      </w:r>
      <w:r>
        <w:rPr>
          <w:bCs/>
          <w:color w:val="000000"/>
        </w:rPr>
        <w:t xml:space="preserve"> </w:t>
      </w:r>
      <w:r w:rsidRPr="00DB00A9">
        <w:rPr>
          <w:bCs/>
          <w:color w:val="000000"/>
        </w:rPr>
        <w:t>in Applied Sciences (2010)</w:t>
      </w:r>
    </w:p>
    <w:p w:rsidR="00DB00A9" w:rsidRPr="00DB00A9" w:rsidRDefault="00DB00A9" w:rsidP="00DB00A9">
      <w:pPr>
        <w:spacing w:after="0" w:line="240" w:lineRule="auto"/>
        <w:rPr>
          <w:bCs/>
          <w:color w:val="000000"/>
        </w:rPr>
      </w:pPr>
      <w:r w:rsidRPr="00DB00A9">
        <w:rPr>
          <w:rStyle w:val="PlainTextChar"/>
          <w:rFonts w:asciiTheme="minorHAnsi" w:hAnsiTheme="minorHAnsi"/>
          <w:bCs/>
          <w:color w:val="000000"/>
        </w:rPr>
        <w:t xml:space="preserve">Faculty of Applied Sciences, </w:t>
      </w:r>
      <w:r w:rsidRPr="00DB00A9">
        <w:rPr>
          <w:bCs/>
          <w:color w:val="000000"/>
        </w:rPr>
        <w:t>Wayamba University of Sri Lanka.</w:t>
      </w:r>
    </w:p>
    <w:p w:rsidR="00DB00A9" w:rsidRPr="00DB00A9" w:rsidRDefault="00DB00A9" w:rsidP="00B60E04">
      <w:pPr>
        <w:spacing w:after="0" w:line="240" w:lineRule="auto"/>
        <w:ind w:left="1530"/>
        <w:rPr>
          <w:rFonts w:cs="Lucida Sans Unicode"/>
          <w:bCs/>
          <w:color w:val="000000"/>
        </w:rPr>
      </w:pPr>
      <w:r w:rsidRPr="00DB00A9">
        <w:rPr>
          <w:rFonts w:cs="Lucida Sans Unicode"/>
        </w:rPr>
        <w:t>Major Subjects</w:t>
      </w:r>
    </w:p>
    <w:p w:rsidR="00DB00A9" w:rsidRPr="00DB00A9" w:rsidRDefault="00E52639" w:rsidP="00B60E04">
      <w:pPr>
        <w:numPr>
          <w:ilvl w:val="2"/>
          <w:numId w:val="10"/>
        </w:numPr>
        <w:tabs>
          <w:tab w:val="left" w:pos="2544"/>
        </w:tabs>
        <w:suppressAutoHyphens/>
        <w:spacing w:after="0" w:line="240" w:lineRule="auto"/>
        <w:ind w:left="1530"/>
        <w:rPr>
          <w:bCs/>
          <w:color w:val="000000"/>
        </w:rPr>
      </w:pPr>
      <w:r>
        <w:rPr>
          <w:bCs/>
          <w:color w:val="000000"/>
        </w:rPr>
        <w:t>Statistics</w:t>
      </w:r>
    </w:p>
    <w:p w:rsidR="00DB00A9" w:rsidRPr="00DB00A9" w:rsidRDefault="00B32F50" w:rsidP="00B60E04">
      <w:pPr>
        <w:numPr>
          <w:ilvl w:val="2"/>
          <w:numId w:val="10"/>
        </w:numPr>
        <w:tabs>
          <w:tab w:val="left" w:pos="2544"/>
        </w:tabs>
        <w:suppressAutoHyphens/>
        <w:spacing w:after="0" w:line="240" w:lineRule="auto"/>
        <w:ind w:left="1530"/>
        <w:jc w:val="both"/>
        <w:rPr>
          <w:bCs/>
          <w:color w:val="000000"/>
        </w:rPr>
      </w:pPr>
      <w:r>
        <w:rPr>
          <w:bCs/>
          <w:color w:val="000000"/>
        </w:rPr>
        <w:t>Mathematics</w:t>
      </w:r>
    </w:p>
    <w:p w:rsidR="00DB00A9" w:rsidRDefault="00DB00A9" w:rsidP="00DB00A9">
      <w:pPr>
        <w:spacing w:after="0" w:line="240" w:lineRule="auto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1"/>
        <w:gridCol w:w="3082"/>
        <w:gridCol w:w="3082"/>
      </w:tblGrid>
      <w:tr w:rsidR="009D70D2" w:rsidTr="00EE3808">
        <w:tc>
          <w:tcPr>
            <w:tcW w:w="3081" w:type="dxa"/>
          </w:tcPr>
          <w:p w:rsidR="009D70D2" w:rsidRPr="009D70D2" w:rsidRDefault="009D70D2" w:rsidP="009D70D2">
            <w:pPr>
              <w:jc w:val="center"/>
              <w:rPr>
                <w:b/>
                <w:sz w:val="28"/>
                <w:szCs w:val="24"/>
              </w:rPr>
            </w:pPr>
            <w:r w:rsidRPr="009D70D2">
              <w:rPr>
                <w:b/>
                <w:sz w:val="28"/>
                <w:szCs w:val="24"/>
              </w:rPr>
              <w:t>Statistics</w:t>
            </w:r>
          </w:p>
          <w:p w:rsidR="009D70D2" w:rsidRPr="009D70D2" w:rsidRDefault="009D70D2" w:rsidP="009D70D2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3082" w:type="dxa"/>
          </w:tcPr>
          <w:p w:rsidR="009D70D2" w:rsidRPr="009D70D2" w:rsidRDefault="009D70D2" w:rsidP="009D70D2">
            <w:pPr>
              <w:jc w:val="center"/>
              <w:rPr>
                <w:b/>
                <w:sz w:val="28"/>
                <w:szCs w:val="24"/>
              </w:rPr>
            </w:pPr>
            <w:r w:rsidRPr="009D70D2">
              <w:rPr>
                <w:b/>
                <w:sz w:val="28"/>
                <w:szCs w:val="24"/>
              </w:rPr>
              <w:t>Mathematics</w:t>
            </w:r>
          </w:p>
        </w:tc>
        <w:tc>
          <w:tcPr>
            <w:tcW w:w="3082" w:type="dxa"/>
          </w:tcPr>
          <w:p w:rsidR="009D70D2" w:rsidRPr="009D70D2" w:rsidRDefault="009D70D2" w:rsidP="009D70D2">
            <w:pPr>
              <w:jc w:val="center"/>
              <w:rPr>
                <w:b/>
                <w:sz w:val="28"/>
                <w:szCs w:val="24"/>
              </w:rPr>
            </w:pPr>
            <w:r w:rsidRPr="009D70D2">
              <w:rPr>
                <w:b/>
                <w:sz w:val="28"/>
                <w:szCs w:val="24"/>
              </w:rPr>
              <w:t>Computer Science</w:t>
            </w:r>
          </w:p>
        </w:tc>
      </w:tr>
      <w:tr w:rsidR="009D70D2" w:rsidTr="00EE3808">
        <w:tc>
          <w:tcPr>
            <w:tcW w:w="3081" w:type="dxa"/>
          </w:tcPr>
          <w:p w:rsidR="009D70D2" w:rsidRPr="009D70D2" w:rsidRDefault="009D70D2" w:rsidP="00DB00A9">
            <w:pPr>
              <w:rPr>
                <w:sz w:val="24"/>
                <w:szCs w:val="24"/>
              </w:rPr>
            </w:pPr>
            <w:r w:rsidRPr="009D70D2">
              <w:rPr>
                <w:sz w:val="24"/>
                <w:szCs w:val="24"/>
              </w:rPr>
              <w:t xml:space="preserve">Introduction to </w:t>
            </w:r>
            <w:r>
              <w:rPr>
                <w:sz w:val="24"/>
                <w:szCs w:val="24"/>
              </w:rPr>
              <w:t>Probability &amp; Statistics Ι</w:t>
            </w:r>
          </w:p>
        </w:tc>
        <w:tc>
          <w:tcPr>
            <w:tcW w:w="3082" w:type="dxa"/>
          </w:tcPr>
          <w:p w:rsidR="009D70D2" w:rsidRPr="009D70D2" w:rsidRDefault="00EE3808" w:rsidP="00DB00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Introduction to Mathematics Ι</w:t>
            </w:r>
          </w:p>
        </w:tc>
        <w:tc>
          <w:tcPr>
            <w:tcW w:w="3082" w:type="dxa"/>
          </w:tcPr>
          <w:p w:rsidR="009D70D2" w:rsidRPr="009D70D2" w:rsidRDefault="00EE3808" w:rsidP="00DB00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Introduction to Computer and Operating Systems</w:t>
            </w:r>
          </w:p>
        </w:tc>
      </w:tr>
      <w:tr w:rsidR="009D70D2" w:rsidTr="00EE3808">
        <w:tc>
          <w:tcPr>
            <w:tcW w:w="3081" w:type="dxa"/>
          </w:tcPr>
          <w:p w:rsidR="009D70D2" w:rsidRPr="009D70D2" w:rsidRDefault="009D70D2" w:rsidP="00DB00A9">
            <w:pPr>
              <w:rPr>
                <w:sz w:val="24"/>
                <w:szCs w:val="24"/>
              </w:rPr>
            </w:pPr>
            <w:r w:rsidRPr="009D70D2">
              <w:rPr>
                <w:sz w:val="24"/>
                <w:szCs w:val="24"/>
              </w:rPr>
              <w:t xml:space="preserve">Introduction to </w:t>
            </w:r>
            <w:r>
              <w:rPr>
                <w:sz w:val="24"/>
                <w:szCs w:val="24"/>
              </w:rPr>
              <w:t>Probability &amp; Statistics ΙΙ</w:t>
            </w:r>
          </w:p>
        </w:tc>
        <w:tc>
          <w:tcPr>
            <w:tcW w:w="3082" w:type="dxa"/>
          </w:tcPr>
          <w:p w:rsidR="009D70D2" w:rsidRPr="009D70D2" w:rsidRDefault="00EE3808" w:rsidP="00DB00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Introduction to Mathematics ΙΙ</w:t>
            </w:r>
          </w:p>
        </w:tc>
        <w:tc>
          <w:tcPr>
            <w:tcW w:w="3082" w:type="dxa"/>
          </w:tcPr>
          <w:p w:rsidR="009D70D2" w:rsidRPr="009D70D2" w:rsidRDefault="00EE3808" w:rsidP="00DB00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Computer Programming</w:t>
            </w:r>
          </w:p>
        </w:tc>
      </w:tr>
      <w:tr w:rsidR="009D70D2" w:rsidTr="00EE3808">
        <w:tc>
          <w:tcPr>
            <w:tcW w:w="3081" w:type="dxa"/>
          </w:tcPr>
          <w:p w:rsidR="009D70D2" w:rsidRPr="009D70D2" w:rsidRDefault="009D70D2" w:rsidP="00DB00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Statistics Inference</w:t>
            </w:r>
          </w:p>
        </w:tc>
        <w:tc>
          <w:tcPr>
            <w:tcW w:w="3082" w:type="dxa"/>
          </w:tcPr>
          <w:p w:rsidR="009D70D2" w:rsidRPr="009D70D2" w:rsidRDefault="00EE3808" w:rsidP="00DB00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Analytic Geometry</w:t>
            </w:r>
          </w:p>
        </w:tc>
        <w:tc>
          <w:tcPr>
            <w:tcW w:w="3082" w:type="dxa"/>
          </w:tcPr>
          <w:p w:rsidR="009D70D2" w:rsidRPr="009D70D2" w:rsidRDefault="00EE3808" w:rsidP="00DB00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Object Oriented Programming</w:t>
            </w:r>
          </w:p>
        </w:tc>
      </w:tr>
      <w:tr w:rsidR="009D70D2" w:rsidTr="00EE3808">
        <w:tc>
          <w:tcPr>
            <w:tcW w:w="3081" w:type="dxa"/>
          </w:tcPr>
          <w:p w:rsidR="009D70D2" w:rsidRPr="009D70D2" w:rsidRDefault="009D70D2" w:rsidP="00DB00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Theory of Interest</w:t>
            </w:r>
          </w:p>
        </w:tc>
        <w:tc>
          <w:tcPr>
            <w:tcW w:w="3082" w:type="dxa"/>
          </w:tcPr>
          <w:p w:rsidR="009D70D2" w:rsidRPr="009D70D2" w:rsidRDefault="00EE3808" w:rsidP="00DB00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Differential Equation</w:t>
            </w:r>
          </w:p>
        </w:tc>
        <w:tc>
          <w:tcPr>
            <w:tcW w:w="3082" w:type="dxa"/>
          </w:tcPr>
          <w:p w:rsidR="009D70D2" w:rsidRPr="009D70D2" w:rsidRDefault="00933BE6" w:rsidP="00DB00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Web Designing &amp; e-Commerce</w:t>
            </w:r>
          </w:p>
        </w:tc>
      </w:tr>
      <w:tr w:rsidR="009D70D2" w:rsidTr="00EE3808">
        <w:tc>
          <w:tcPr>
            <w:tcW w:w="3081" w:type="dxa"/>
          </w:tcPr>
          <w:p w:rsidR="009D70D2" w:rsidRPr="009D70D2" w:rsidRDefault="009D70D2" w:rsidP="00DB00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Applied Statistics &amp; Data Analysis</w:t>
            </w:r>
          </w:p>
        </w:tc>
        <w:tc>
          <w:tcPr>
            <w:tcW w:w="3082" w:type="dxa"/>
          </w:tcPr>
          <w:p w:rsidR="009D70D2" w:rsidRPr="009D70D2" w:rsidRDefault="00EE3808" w:rsidP="00DB00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Matrices</w:t>
            </w:r>
          </w:p>
        </w:tc>
        <w:tc>
          <w:tcPr>
            <w:tcW w:w="3082" w:type="dxa"/>
          </w:tcPr>
          <w:p w:rsidR="009D70D2" w:rsidRPr="009D70D2" w:rsidRDefault="009D70D2" w:rsidP="00DB00A9">
            <w:pPr>
              <w:rPr>
                <w:sz w:val="24"/>
                <w:szCs w:val="24"/>
              </w:rPr>
            </w:pPr>
          </w:p>
        </w:tc>
      </w:tr>
      <w:tr w:rsidR="009D70D2" w:rsidTr="00EE3808">
        <w:tc>
          <w:tcPr>
            <w:tcW w:w="3081" w:type="dxa"/>
          </w:tcPr>
          <w:p w:rsidR="009D70D2" w:rsidRPr="009D70D2" w:rsidRDefault="009D70D2" w:rsidP="00DB00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 Series Analysis</w:t>
            </w:r>
          </w:p>
        </w:tc>
        <w:tc>
          <w:tcPr>
            <w:tcW w:w="3082" w:type="dxa"/>
          </w:tcPr>
          <w:p w:rsidR="009D70D2" w:rsidRPr="009D70D2" w:rsidRDefault="00EE3808" w:rsidP="00DB00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Mathematical Models</w:t>
            </w:r>
          </w:p>
        </w:tc>
        <w:tc>
          <w:tcPr>
            <w:tcW w:w="3082" w:type="dxa"/>
          </w:tcPr>
          <w:p w:rsidR="009D70D2" w:rsidRPr="009D70D2" w:rsidRDefault="009D70D2" w:rsidP="00DB00A9">
            <w:pPr>
              <w:rPr>
                <w:sz w:val="24"/>
                <w:szCs w:val="24"/>
              </w:rPr>
            </w:pPr>
          </w:p>
        </w:tc>
      </w:tr>
      <w:tr w:rsidR="009D70D2" w:rsidTr="00EE3808">
        <w:tc>
          <w:tcPr>
            <w:tcW w:w="3081" w:type="dxa"/>
          </w:tcPr>
          <w:p w:rsidR="009D70D2" w:rsidRPr="009D70D2" w:rsidRDefault="009D70D2" w:rsidP="00DB00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Credibility Theory &amp; Loss Distribution</w:t>
            </w:r>
          </w:p>
        </w:tc>
        <w:tc>
          <w:tcPr>
            <w:tcW w:w="3082" w:type="dxa"/>
          </w:tcPr>
          <w:p w:rsidR="009D70D2" w:rsidRPr="009D70D2" w:rsidRDefault="00EE3808" w:rsidP="00DB00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 Analysis</w:t>
            </w:r>
          </w:p>
        </w:tc>
        <w:tc>
          <w:tcPr>
            <w:tcW w:w="3082" w:type="dxa"/>
          </w:tcPr>
          <w:p w:rsidR="009D70D2" w:rsidRPr="009D70D2" w:rsidRDefault="009D70D2" w:rsidP="00DB00A9">
            <w:pPr>
              <w:rPr>
                <w:sz w:val="24"/>
                <w:szCs w:val="24"/>
              </w:rPr>
            </w:pPr>
          </w:p>
        </w:tc>
      </w:tr>
      <w:tr w:rsidR="009D70D2" w:rsidTr="00EE3808">
        <w:tc>
          <w:tcPr>
            <w:tcW w:w="3081" w:type="dxa"/>
          </w:tcPr>
          <w:p w:rsidR="009D70D2" w:rsidRPr="009D70D2" w:rsidRDefault="009D70D2" w:rsidP="00DB00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Introduction to Stochastic Process &amp; Simulation</w:t>
            </w:r>
          </w:p>
        </w:tc>
        <w:tc>
          <w:tcPr>
            <w:tcW w:w="3082" w:type="dxa"/>
          </w:tcPr>
          <w:p w:rsidR="009D70D2" w:rsidRPr="009D70D2" w:rsidRDefault="00EE3808" w:rsidP="00DB00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Mathematical Models</w:t>
            </w:r>
          </w:p>
        </w:tc>
        <w:tc>
          <w:tcPr>
            <w:tcW w:w="3082" w:type="dxa"/>
          </w:tcPr>
          <w:p w:rsidR="009D70D2" w:rsidRPr="009D70D2" w:rsidRDefault="009D70D2" w:rsidP="00DB00A9">
            <w:pPr>
              <w:rPr>
                <w:sz w:val="24"/>
                <w:szCs w:val="24"/>
              </w:rPr>
            </w:pPr>
          </w:p>
        </w:tc>
      </w:tr>
      <w:tr w:rsidR="00EE3808" w:rsidTr="00EE3808">
        <w:tc>
          <w:tcPr>
            <w:tcW w:w="3081" w:type="dxa"/>
          </w:tcPr>
          <w:p w:rsidR="00EE3808" w:rsidRDefault="00EE3808" w:rsidP="00DB00A9">
            <w:pPr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EE3808" w:rsidRDefault="00EE3808" w:rsidP="00DB00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Numerical Methods</w:t>
            </w:r>
          </w:p>
        </w:tc>
        <w:tc>
          <w:tcPr>
            <w:tcW w:w="3082" w:type="dxa"/>
          </w:tcPr>
          <w:p w:rsidR="00EE3808" w:rsidRPr="009D70D2" w:rsidRDefault="00EE3808" w:rsidP="00DB00A9">
            <w:pPr>
              <w:rPr>
                <w:sz w:val="24"/>
                <w:szCs w:val="24"/>
              </w:rPr>
            </w:pPr>
          </w:p>
        </w:tc>
      </w:tr>
      <w:tr w:rsidR="009D70D2" w:rsidTr="00EE3808">
        <w:tc>
          <w:tcPr>
            <w:tcW w:w="3081" w:type="dxa"/>
          </w:tcPr>
          <w:p w:rsidR="009D70D2" w:rsidRPr="009D70D2" w:rsidRDefault="009D70D2" w:rsidP="00DB00A9">
            <w:pPr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9D70D2" w:rsidRPr="009D70D2" w:rsidRDefault="00EE3808" w:rsidP="00DB00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Newtonian Mechanics</w:t>
            </w:r>
          </w:p>
        </w:tc>
        <w:tc>
          <w:tcPr>
            <w:tcW w:w="3082" w:type="dxa"/>
          </w:tcPr>
          <w:p w:rsidR="009D70D2" w:rsidRPr="009D70D2" w:rsidRDefault="009D70D2" w:rsidP="00DB00A9">
            <w:pPr>
              <w:rPr>
                <w:sz w:val="24"/>
                <w:szCs w:val="24"/>
              </w:rPr>
            </w:pPr>
          </w:p>
        </w:tc>
      </w:tr>
    </w:tbl>
    <w:p w:rsidR="00DB00A9" w:rsidRDefault="00DB00A9" w:rsidP="00DB00A9">
      <w:pPr>
        <w:spacing w:after="0" w:line="240" w:lineRule="auto"/>
        <w:rPr>
          <w:b/>
          <w:sz w:val="24"/>
          <w:szCs w:val="24"/>
        </w:rPr>
      </w:pPr>
    </w:p>
    <w:p w:rsidR="005F2EA5" w:rsidRDefault="005F2EA5" w:rsidP="00D968D4">
      <w:pPr>
        <w:spacing w:after="0" w:line="240" w:lineRule="auto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1"/>
        <w:gridCol w:w="3082"/>
        <w:gridCol w:w="3082"/>
      </w:tblGrid>
      <w:tr w:rsidR="00743B59" w:rsidTr="00743B59">
        <w:tc>
          <w:tcPr>
            <w:tcW w:w="3081" w:type="dxa"/>
          </w:tcPr>
          <w:p w:rsidR="00743B59" w:rsidRDefault="00743B59" w:rsidP="00F76E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Industrial </w:t>
            </w:r>
            <w:r w:rsidR="00F76E42">
              <w:rPr>
                <w:b/>
                <w:sz w:val="24"/>
                <w:szCs w:val="24"/>
              </w:rPr>
              <w:t xml:space="preserve">    </w:t>
            </w:r>
            <w:r>
              <w:rPr>
                <w:b/>
                <w:sz w:val="24"/>
                <w:szCs w:val="24"/>
              </w:rPr>
              <w:t>Management</w:t>
            </w:r>
          </w:p>
          <w:p w:rsidR="00F76E42" w:rsidRDefault="00F76E42" w:rsidP="00D968D4">
            <w:pPr>
              <w:rPr>
                <w:b/>
                <w:sz w:val="24"/>
                <w:szCs w:val="24"/>
              </w:rPr>
            </w:pPr>
          </w:p>
        </w:tc>
        <w:tc>
          <w:tcPr>
            <w:tcW w:w="3082" w:type="dxa"/>
          </w:tcPr>
          <w:p w:rsidR="00743B59" w:rsidRDefault="00743B59" w:rsidP="00F76E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Electronics</w:t>
            </w:r>
          </w:p>
        </w:tc>
        <w:tc>
          <w:tcPr>
            <w:tcW w:w="3082" w:type="dxa"/>
          </w:tcPr>
          <w:p w:rsidR="00743B59" w:rsidRDefault="00743B59" w:rsidP="00F76E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English Language</w:t>
            </w:r>
          </w:p>
        </w:tc>
      </w:tr>
      <w:tr w:rsidR="00743B59" w:rsidTr="00743B59">
        <w:tc>
          <w:tcPr>
            <w:tcW w:w="3081" w:type="dxa"/>
          </w:tcPr>
          <w:p w:rsidR="00743B59" w:rsidRPr="00743B59" w:rsidRDefault="00743B59" w:rsidP="00D968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Principles of Management</w:t>
            </w:r>
          </w:p>
        </w:tc>
        <w:tc>
          <w:tcPr>
            <w:tcW w:w="3082" w:type="dxa"/>
          </w:tcPr>
          <w:p w:rsidR="00743B59" w:rsidRPr="00743B59" w:rsidRDefault="00743B59" w:rsidP="00D968D4">
            <w:pPr>
              <w:rPr>
                <w:sz w:val="24"/>
                <w:szCs w:val="24"/>
              </w:rPr>
            </w:pPr>
            <w:r w:rsidRPr="00743B59">
              <w:rPr>
                <w:sz w:val="24"/>
                <w:szCs w:val="24"/>
              </w:rPr>
              <w:t>Basic Electronic</w:t>
            </w:r>
          </w:p>
        </w:tc>
        <w:tc>
          <w:tcPr>
            <w:tcW w:w="3082" w:type="dxa"/>
          </w:tcPr>
          <w:p w:rsidR="00743B59" w:rsidRPr="00743B59" w:rsidRDefault="00743B59" w:rsidP="00D968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English Language Proficiency Course Ι </w:t>
            </w:r>
          </w:p>
        </w:tc>
      </w:tr>
      <w:tr w:rsidR="00743B59" w:rsidTr="00743B59">
        <w:tc>
          <w:tcPr>
            <w:tcW w:w="3081" w:type="dxa"/>
          </w:tcPr>
          <w:p w:rsidR="00743B59" w:rsidRPr="00743B59" w:rsidRDefault="00743B59" w:rsidP="00D968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Industrial Technology</w:t>
            </w:r>
          </w:p>
        </w:tc>
        <w:tc>
          <w:tcPr>
            <w:tcW w:w="3082" w:type="dxa"/>
          </w:tcPr>
          <w:p w:rsidR="00743B59" w:rsidRPr="00743B59" w:rsidRDefault="00743B59" w:rsidP="00D968D4">
            <w:pPr>
              <w:rPr>
                <w:sz w:val="24"/>
                <w:szCs w:val="24"/>
              </w:rPr>
            </w:pPr>
            <w:r w:rsidRPr="00743B59">
              <w:rPr>
                <w:sz w:val="24"/>
                <w:szCs w:val="24"/>
              </w:rPr>
              <w:t>Basic Electronic - Laboratory</w:t>
            </w:r>
          </w:p>
        </w:tc>
        <w:tc>
          <w:tcPr>
            <w:tcW w:w="3082" w:type="dxa"/>
          </w:tcPr>
          <w:p w:rsidR="00743B59" w:rsidRPr="00743B59" w:rsidRDefault="00743B59" w:rsidP="00E01A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English Language Proficiency Course ΙΙ </w:t>
            </w:r>
          </w:p>
        </w:tc>
      </w:tr>
      <w:tr w:rsidR="00743B59" w:rsidTr="00743B59">
        <w:tc>
          <w:tcPr>
            <w:tcW w:w="3081" w:type="dxa"/>
          </w:tcPr>
          <w:p w:rsidR="00743B59" w:rsidRPr="00743B59" w:rsidRDefault="00743B59" w:rsidP="00D968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Principles of Accounting</w:t>
            </w:r>
          </w:p>
        </w:tc>
        <w:tc>
          <w:tcPr>
            <w:tcW w:w="3082" w:type="dxa"/>
          </w:tcPr>
          <w:p w:rsidR="00743B59" w:rsidRPr="00743B59" w:rsidRDefault="00743B59" w:rsidP="00D968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General Physics</w:t>
            </w:r>
          </w:p>
        </w:tc>
        <w:tc>
          <w:tcPr>
            <w:tcW w:w="3082" w:type="dxa"/>
          </w:tcPr>
          <w:p w:rsidR="00743B59" w:rsidRPr="00743B59" w:rsidRDefault="00743B59" w:rsidP="00D968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Business English</w:t>
            </w:r>
          </w:p>
        </w:tc>
      </w:tr>
      <w:tr w:rsidR="00743B59" w:rsidTr="00743B59">
        <w:tc>
          <w:tcPr>
            <w:tcW w:w="3081" w:type="dxa"/>
          </w:tcPr>
          <w:p w:rsidR="00743B59" w:rsidRPr="00743B59" w:rsidRDefault="00743B59" w:rsidP="00D968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Industrial &amp; consumer Marketing</w:t>
            </w:r>
          </w:p>
        </w:tc>
        <w:tc>
          <w:tcPr>
            <w:tcW w:w="3082" w:type="dxa"/>
          </w:tcPr>
          <w:p w:rsidR="00743B59" w:rsidRPr="00743B59" w:rsidRDefault="00743B59" w:rsidP="00D968D4">
            <w:pPr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743B59" w:rsidRPr="00743B59" w:rsidRDefault="00743B59" w:rsidP="00D968D4">
            <w:pPr>
              <w:rPr>
                <w:sz w:val="24"/>
                <w:szCs w:val="24"/>
              </w:rPr>
            </w:pPr>
          </w:p>
        </w:tc>
      </w:tr>
      <w:tr w:rsidR="00743B59" w:rsidTr="00743B59">
        <w:tc>
          <w:tcPr>
            <w:tcW w:w="3081" w:type="dxa"/>
          </w:tcPr>
          <w:p w:rsidR="00743B59" w:rsidRPr="00743B59" w:rsidRDefault="00743B59" w:rsidP="00D968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International Trade and Export Marketing</w:t>
            </w:r>
          </w:p>
        </w:tc>
        <w:tc>
          <w:tcPr>
            <w:tcW w:w="3082" w:type="dxa"/>
          </w:tcPr>
          <w:p w:rsidR="00743B59" w:rsidRPr="00743B59" w:rsidRDefault="00743B59" w:rsidP="00D968D4">
            <w:pPr>
              <w:rPr>
                <w:sz w:val="24"/>
                <w:szCs w:val="24"/>
              </w:rPr>
            </w:pPr>
          </w:p>
        </w:tc>
        <w:tc>
          <w:tcPr>
            <w:tcW w:w="3082" w:type="dxa"/>
          </w:tcPr>
          <w:p w:rsidR="00743B59" w:rsidRPr="00743B59" w:rsidRDefault="00743B59" w:rsidP="00D968D4">
            <w:pPr>
              <w:rPr>
                <w:sz w:val="24"/>
                <w:szCs w:val="24"/>
              </w:rPr>
            </w:pPr>
          </w:p>
        </w:tc>
      </w:tr>
    </w:tbl>
    <w:p w:rsidR="005F2EA5" w:rsidRDefault="005F2EA5" w:rsidP="00D968D4">
      <w:pPr>
        <w:spacing w:after="0" w:line="240" w:lineRule="auto"/>
        <w:rPr>
          <w:b/>
          <w:sz w:val="24"/>
          <w:szCs w:val="24"/>
        </w:rPr>
      </w:pPr>
    </w:p>
    <w:p w:rsidR="00B16155" w:rsidRDefault="00B16155" w:rsidP="00D968D4">
      <w:pPr>
        <w:spacing w:after="0" w:line="240" w:lineRule="auto"/>
        <w:rPr>
          <w:b/>
          <w:sz w:val="24"/>
          <w:szCs w:val="24"/>
        </w:rPr>
      </w:pPr>
    </w:p>
    <w:p w:rsidR="003C0267" w:rsidRDefault="00D968D4" w:rsidP="00D968D4">
      <w:pPr>
        <w:spacing w:after="0" w:line="240" w:lineRule="auto"/>
        <w:rPr>
          <w:b/>
          <w:sz w:val="24"/>
          <w:szCs w:val="24"/>
        </w:rPr>
      </w:pPr>
      <w:r w:rsidRPr="00D968D4">
        <w:rPr>
          <w:b/>
          <w:sz w:val="24"/>
          <w:szCs w:val="24"/>
        </w:rPr>
        <w:t>Higher Education</w:t>
      </w:r>
    </w:p>
    <w:p w:rsidR="003C0267" w:rsidRPr="00D968D4" w:rsidRDefault="003C0267" w:rsidP="00D968D4">
      <w:pPr>
        <w:spacing w:after="0" w:line="240" w:lineRule="auto"/>
        <w:rPr>
          <w:sz w:val="24"/>
          <w:szCs w:val="24"/>
        </w:rPr>
      </w:pPr>
      <w:r w:rsidRPr="00D968D4">
        <w:rPr>
          <w:sz w:val="24"/>
          <w:szCs w:val="24"/>
        </w:rPr>
        <w:t xml:space="preserve">Passed G.C.E. </w:t>
      </w:r>
      <w:r w:rsidR="00D968D4" w:rsidRPr="00D968D4">
        <w:rPr>
          <w:sz w:val="24"/>
          <w:szCs w:val="24"/>
        </w:rPr>
        <w:t>Advanced</w:t>
      </w:r>
      <w:r w:rsidRPr="00D968D4">
        <w:rPr>
          <w:sz w:val="24"/>
          <w:szCs w:val="24"/>
        </w:rPr>
        <w:t xml:space="preserve"> </w:t>
      </w:r>
      <w:r w:rsidRPr="00DB00A9">
        <w:rPr>
          <w:sz w:val="24"/>
          <w:szCs w:val="24"/>
        </w:rPr>
        <w:t>Level</w:t>
      </w:r>
      <w:r w:rsidRPr="00D968D4">
        <w:rPr>
          <w:sz w:val="24"/>
          <w:szCs w:val="24"/>
        </w:rPr>
        <w:t xml:space="preserve"> in Math Stream (2006)</w:t>
      </w:r>
    </w:p>
    <w:p w:rsidR="003C0267" w:rsidRPr="00D968D4" w:rsidRDefault="00166DA9" w:rsidP="0091262E">
      <w:pPr>
        <w:tabs>
          <w:tab w:val="left" w:pos="720"/>
        </w:tabs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ab/>
      </w:r>
      <w:r w:rsidR="003C0267" w:rsidRPr="00D968D4">
        <w:rPr>
          <w:sz w:val="24"/>
          <w:szCs w:val="24"/>
        </w:rPr>
        <w:t>S</w:t>
      </w:r>
      <w:r w:rsidR="00D968D4">
        <w:rPr>
          <w:sz w:val="24"/>
          <w:szCs w:val="24"/>
        </w:rPr>
        <w:t>ubject</w:t>
      </w:r>
      <w:r w:rsidR="00D968D4">
        <w:rPr>
          <w:sz w:val="24"/>
          <w:szCs w:val="24"/>
        </w:rPr>
        <w:tab/>
      </w:r>
      <w:r w:rsidR="00D968D4">
        <w:rPr>
          <w:sz w:val="24"/>
          <w:szCs w:val="24"/>
        </w:rPr>
        <w:tab/>
        <w:t xml:space="preserve">        </w:t>
      </w:r>
      <w:r w:rsidR="003C0267" w:rsidRPr="00D968D4">
        <w:rPr>
          <w:sz w:val="24"/>
          <w:szCs w:val="24"/>
        </w:rPr>
        <w:t>Grade</w:t>
      </w:r>
    </w:p>
    <w:p w:rsidR="003C0267" w:rsidRPr="00166DA9" w:rsidRDefault="00E52639" w:rsidP="00166DA9">
      <w:pPr>
        <w:pStyle w:val="ListParagraph"/>
        <w:numPr>
          <w:ilvl w:val="0"/>
          <w:numId w:val="7"/>
        </w:numPr>
        <w:tabs>
          <w:tab w:val="left" w:pos="72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Combined </w:t>
      </w:r>
      <w:r w:rsidR="00B32F50">
        <w:rPr>
          <w:sz w:val="24"/>
          <w:szCs w:val="24"/>
        </w:rPr>
        <w:t>Math’s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A596D">
        <w:rPr>
          <w:sz w:val="24"/>
          <w:szCs w:val="24"/>
        </w:rPr>
        <w:t xml:space="preserve"> </w:t>
      </w:r>
      <w:r>
        <w:rPr>
          <w:sz w:val="24"/>
          <w:szCs w:val="24"/>
        </w:rPr>
        <w:t>C</w:t>
      </w:r>
    </w:p>
    <w:p w:rsidR="003C0267" w:rsidRPr="00166DA9" w:rsidRDefault="00D968D4" w:rsidP="00166DA9">
      <w:pPr>
        <w:pStyle w:val="ListParagraph"/>
        <w:numPr>
          <w:ilvl w:val="0"/>
          <w:numId w:val="7"/>
        </w:numPr>
        <w:tabs>
          <w:tab w:val="left" w:pos="720"/>
        </w:tabs>
        <w:spacing w:after="0" w:line="240" w:lineRule="auto"/>
        <w:rPr>
          <w:sz w:val="24"/>
          <w:szCs w:val="24"/>
        </w:rPr>
      </w:pPr>
      <w:r w:rsidRPr="00166DA9">
        <w:rPr>
          <w:sz w:val="24"/>
          <w:szCs w:val="24"/>
        </w:rPr>
        <w:t>Physics</w:t>
      </w:r>
      <w:r w:rsidRPr="00166DA9">
        <w:rPr>
          <w:sz w:val="24"/>
          <w:szCs w:val="24"/>
        </w:rPr>
        <w:tab/>
      </w:r>
      <w:r w:rsidRPr="00166DA9">
        <w:rPr>
          <w:sz w:val="24"/>
          <w:szCs w:val="24"/>
        </w:rPr>
        <w:tab/>
      </w:r>
      <w:r w:rsidRPr="00166DA9">
        <w:rPr>
          <w:sz w:val="24"/>
          <w:szCs w:val="24"/>
        </w:rPr>
        <w:tab/>
      </w:r>
      <w:r w:rsidR="00091451">
        <w:rPr>
          <w:sz w:val="24"/>
          <w:szCs w:val="24"/>
        </w:rPr>
        <w:t xml:space="preserve"> S</w:t>
      </w:r>
    </w:p>
    <w:p w:rsidR="003C0267" w:rsidRPr="00166DA9" w:rsidRDefault="00E52639" w:rsidP="00166DA9">
      <w:pPr>
        <w:pStyle w:val="ListParagraph"/>
        <w:numPr>
          <w:ilvl w:val="0"/>
          <w:numId w:val="7"/>
        </w:numPr>
        <w:tabs>
          <w:tab w:val="left" w:pos="72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Chemistry</w:t>
      </w:r>
      <w:r w:rsidR="00D968D4" w:rsidRPr="00166DA9">
        <w:rPr>
          <w:sz w:val="24"/>
          <w:szCs w:val="24"/>
        </w:rPr>
        <w:tab/>
      </w:r>
      <w:r w:rsidR="00091451">
        <w:rPr>
          <w:sz w:val="24"/>
          <w:szCs w:val="24"/>
        </w:rPr>
        <w:t xml:space="preserve">                         S</w:t>
      </w:r>
      <w:bookmarkStart w:id="0" w:name="_GoBack"/>
      <w:bookmarkEnd w:id="0"/>
    </w:p>
    <w:p w:rsidR="003C0267" w:rsidRDefault="003C0267" w:rsidP="00D968D4">
      <w:pPr>
        <w:spacing w:after="0" w:line="240" w:lineRule="auto"/>
        <w:rPr>
          <w:sz w:val="24"/>
          <w:szCs w:val="24"/>
        </w:rPr>
      </w:pPr>
    </w:p>
    <w:p w:rsidR="00B16155" w:rsidRPr="00D968D4" w:rsidRDefault="00B16155" w:rsidP="00D968D4">
      <w:pPr>
        <w:spacing w:after="0" w:line="240" w:lineRule="auto"/>
        <w:rPr>
          <w:sz w:val="24"/>
          <w:szCs w:val="24"/>
        </w:rPr>
      </w:pPr>
    </w:p>
    <w:p w:rsidR="003C0267" w:rsidRPr="0091262E" w:rsidRDefault="00D968D4" w:rsidP="00D968D4">
      <w:pPr>
        <w:spacing w:after="0" w:line="240" w:lineRule="auto"/>
        <w:rPr>
          <w:b/>
          <w:sz w:val="24"/>
          <w:szCs w:val="24"/>
        </w:rPr>
      </w:pPr>
      <w:r w:rsidRPr="0091262E">
        <w:rPr>
          <w:b/>
          <w:sz w:val="24"/>
          <w:szCs w:val="24"/>
        </w:rPr>
        <w:t>Secondary</w:t>
      </w:r>
      <w:r w:rsidR="003C0267" w:rsidRPr="0091262E">
        <w:rPr>
          <w:b/>
          <w:sz w:val="24"/>
          <w:szCs w:val="24"/>
        </w:rPr>
        <w:t xml:space="preserve"> </w:t>
      </w:r>
      <w:r w:rsidRPr="0091262E">
        <w:rPr>
          <w:b/>
          <w:sz w:val="24"/>
          <w:szCs w:val="24"/>
        </w:rPr>
        <w:t>Education</w:t>
      </w:r>
    </w:p>
    <w:p w:rsidR="003C0267" w:rsidRPr="00D968D4" w:rsidRDefault="003C0267" w:rsidP="00D968D4">
      <w:pPr>
        <w:spacing w:after="0" w:line="240" w:lineRule="auto"/>
        <w:rPr>
          <w:sz w:val="24"/>
          <w:szCs w:val="24"/>
        </w:rPr>
      </w:pPr>
      <w:r w:rsidRPr="00D968D4">
        <w:rPr>
          <w:sz w:val="24"/>
          <w:szCs w:val="24"/>
        </w:rPr>
        <w:t>Pa</w:t>
      </w:r>
      <w:r w:rsidR="00E52639">
        <w:rPr>
          <w:sz w:val="24"/>
          <w:szCs w:val="24"/>
        </w:rPr>
        <w:t>ssed G.C.E. Ordinary Level (2001</w:t>
      </w:r>
      <w:r w:rsidRPr="00D968D4">
        <w:rPr>
          <w:sz w:val="24"/>
          <w:szCs w:val="24"/>
        </w:rPr>
        <w:t>)</w:t>
      </w:r>
    </w:p>
    <w:p w:rsidR="003C0267" w:rsidRPr="00D968D4" w:rsidRDefault="003C0267" w:rsidP="00D968D4">
      <w:pPr>
        <w:spacing w:after="0" w:line="240" w:lineRule="auto"/>
        <w:rPr>
          <w:sz w:val="24"/>
          <w:szCs w:val="24"/>
        </w:rPr>
      </w:pPr>
    </w:p>
    <w:p w:rsidR="003C0267" w:rsidRPr="00D968D4" w:rsidRDefault="003C0267" w:rsidP="00166DA9">
      <w:pPr>
        <w:spacing w:after="0" w:line="240" w:lineRule="auto"/>
        <w:ind w:left="1440"/>
        <w:rPr>
          <w:sz w:val="24"/>
          <w:szCs w:val="24"/>
        </w:rPr>
      </w:pPr>
      <w:r w:rsidRPr="00D968D4">
        <w:rPr>
          <w:sz w:val="24"/>
          <w:szCs w:val="24"/>
        </w:rPr>
        <w:t xml:space="preserve">Subject </w:t>
      </w:r>
      <w:r w:rsidR="00D968D4">
        <w:rPr>
          <w:sz w:val="24"/>
          <w:szCs w:val="24"/>
        </w:rPr>
        <w:tab/>
        <w:t xml:space="preserve">        </w:t>
      </w:r>
      <w:r w:rsidR="00166DA9">
        <w:rPr>
          <w:sz w:val="24"/>
          <w:szCs w:val="24"/>
        </w:rPr>
        <w:tab/>
      </w:r>
      <w:r w:rsidR="00166DA9">
        <w:rPr>
          <w:sz w:val="24"/>
          <w:szCs w:val="24"/>
        </w:rPr>
        <w:tab/>
      </w:r>
      <w:r w:rsidRPr="00D968D4">
        <w:rPr>
          <w:sz w:val="24"/>
          <w:szCs w:val="24"/>
        </w:rPr>
        <w:t>Grade</w:t>
      </w:r>
    </w:p>
    <w:p w:rsidR="003C0267" w:rsidRPr="00166DA9" w:rsidRDefault="003C0267" w:rsidP="00166DA9">
      <w:pPr>
        <w:pStyle w:val="ListParagraph"/>
        <w:numPr>
          <w:ilvl w:val="0"/>
          <w:numId w:val="8"/>
        </w:numPr>
        <w:spacing w:after="0" w:line="240" w:lineRule="auto"/>
        <w:ind w:left="1440"/>
        <w:rPr>
          <w:sz w:val="24"/>
          <w:szCs w:val="24"/>
        </w:rPr>
      </w:pPr>
      <w:r w:rsidRPr="00166DA9">
        <w:rPr>
          <w:sz w:val="24"/>
          <w:szCs w:val="24"/>
        </w:rPr>
        <w:t>Mathematics</w:t>
      </w:r>
      <w:r w:rsidRPr="00166DA9">
        <w:rPr>
          <w:sz w:val="24"/>
          <w:szCs w:val="24"/>
        </w:rPr>
        <w:tab/>
      </w:r>
      <w:r w:rsidR="00D968D4" w:rsidRPr="00166DA9">
        <w:rPr>
          <w:sz w:val="24"/>
          <w:szCs w:val="24"/>
        </w:rPr>
        <w:tab/>
      </w:r>
      <w:r w:rsidR="00166DA9" w:rsidRPr="00166DA9">
        <w:rPr>
          <w:sz w:val="24"/>
          <w:szCs w:val="24"/>
        </w:rPr>
        <w:tab/>
      </w:r>
      <w:r w:rsidRPr="00166DA9">
        <w:rPr>
          <w:sz w:val="24"/>
          <w:szCs w:val="24"/>
        </w:rPr>
        <w:t xml:space="preserve">A </w:t>
      </w:r>
    </w:p>
    <w:p w:rsidR="003C0267" w:rsidRPr="00166DA9" w:rsidRDefault="003C0267" w:rsidP="00166DA9">
      <w:pPr>
        <w:pStyle w:val="ListParagraph"/>
        <w:numPr>
          <w:ilvl w:val="0"/>
          <w:numId w:val="8"/>
        </w:numPr>
        <w:spacing w:after="0" w:line="240" w:lineRule="auto"/>
        <w:ind w:left="1440"/>
        <w:rPr>
          <w:sz w:val="24"/>
          <w:szCs w:val="24"/>
        </w:rPr>
      </w:pPr>
      <w:r w:rsidRPr="00166DA9">
        <w:rPr>
          <w:sz w:val="24"/>
          <w:szCs w:val="24"/>
        </w:rPr>
        <w:t>Buddhism</w:t>
      </w:r>
      <w:r w:rsidRPr="00166DA9">
        <w:rPr>
          <w:sz w:val="24"/>
          <w:szCs w:val="24"/>
        </w:rPr>
        <w:tab/>
      </w:r>
      <w:r w:rsidR="00D968D4" w:rsidRPr="00166DA9">
        <w:rPr>
          <w:sz w:val="24"/>
          <w:szCs w:val="24"/>
        </w:rPr>
        <w:tab/>
      </w:r>
      <w:r w:rsidR="00166DA9" w:rsidRPr="00166DA9">
        <w:rPr>
          <w:sz w:val="24"/>
          <w:szCs w:val="24"/>
        </w:rPr>
        <w:tab/>
      </w:r>
      <w:r w:rsidR="00E52639">
        <w:rPr>
          <w:sz w:val="24"/>
          <w:szCs w:val="24"/>
        </w:rPr>
        <w:t>B</w:t>
      </w:r>
    </w:p>
    <w:p w:rsidR="003C0267" w:rsidRPr="00166DA9" w:rsidRDefault="00E52639" w:rsidP="00166DA9">
      <w:pPr>
        <w:pStyle w:val="ListParagraph"/>
        <w:numPr>
          <w:ilvl w:val="0"/>
          <w:numId w:val="8"/>
        </w:numPr>
        <w:spacing w:after="0" w:line="240" w:lineRule="auto"/>
        <w:ind w:left="1440"/>
        <w:rPr>
          <w:sz w:val="24"/>
          <w:szCs w:val="24"/>
        </w:rPr>
      </w:pPr>
      <w:r>
        <w:rPr>
          <w:sz w:val="24"/>
          <w:szCs w:val="24"/>
        </w:rPr>
        <w:t>Sinhala</w:t>
      </w:r>
      <w:r w:rsidR="003C0267" w:rsidRPr="00166DA9">
        <w:rPr>
          <w:sz w:val="24"/>
          <w:szCs w:val="24"/>
        </w:rPr>
        <w:tab/>
      </w:r>
      <w:r w:rsidR="00D968D4" w:rsidRPr="00166DA9">
        <w:rPr>
          <w:sz w:val="24"/>
          <w:szCs w:val="24"/>
        </w:rPr>
        <w:tab/>
      </w:r>
      <w:r w:rsidR="00166DA9" w:rsidRPr="00166DA9">
        <w:rPr>
          <w:sz w:val="24"/>
          <w:szCs w:val="24"/>
        </w:rPr>
        <w:tab/>
      </w:r>
      <w:r>
        <w:rPr>
          <w:sz w:val="24"/>
          <w:szCs w:val="24"/>
        </w:rPr>
        <w:t>B</w:t>
      </w:r>
    </w:p>
    <w:p w:rsidR="003C0267" w:rsidRPr="00166DA9" w:rsidRDefault="003C0267" w:rsidP="00166DA9">
      <w:pPr>
        <w:pStyle w:val="ListParagraph"/>
        <w:numPr>
          <w:ilvl w:val="0"/>
          <w:numId w:val="8"/>
        </w:numPr>
        <w:spacing w:after="0" w:line="240" w:lineRule="auto"/>
        <w:ind w:left="1440"/>
        <w:rPr>
          <w:sz w:val="24"/>
          <w:szCs w:val="24"/>
        </w:rPr>
      </w:pPr>
      <w:r w:rsidRPr="00166DA9">
        <w:rPr>
          <w:sz w:val="24"/>
          <w:szCs w:val="24"/>
        </w:rPr>
        <w:t>Social Studies</w:t>
      </w:r>
      <w:r w:rsidR="00D968D4" w:rsidRPr="00166DA9">
        <w:rPr>
          <w:sz w:val="24"/>
          <w:szCs w:val="24"/>
        </w:rPr>
        <w:tab/>
      </w:r>
      <w:r w:rsidRPr="00166DA9">
        <w:rPr>
          <w:sz w:val="24"/>
          <w:szCs w:val="24"/>
        </w:rPr>
        <w:tab/>
      </w:r>
      <w:r w:rsidR="00166DA9" w:rsidRPr="00166DA9">
        <w:rPr>
          <w:sz w:val="24"/>
          <w:szCs w:val="24"/>
        </w:rPr>
        <w:tab/>
      </w:r>
      <w:r w:rsidR="00E52639">
        <w:rPr>
          <w:sz w:val="24"/>
          <w:szCs w:val="24"/>
        </w:rPr>
        <w:t>B</w:t>
      </w:r>
    </w:p>
    <w:p w:rsidR="003C0267" w:rsidRPr="00166DA9" w:rsidRDefault="003C0267" w:rsidP="00166DA9">
      <w:pPr>
        <w:pStyle w:val="ListParagraph"/>
        <w:numPr>
          <w:ilvl w:val="0"/>
          <w:numId w:val="8"/>
        </w:numPr>
        <w:spacing w:after="0" w:line="240" w:lineRule="auto"/>
        <w:ind w:left="1440"/>
        <w:rPr>
          <w:sz w:val="24"/>
          <w:szCs w:val="24"/>
        </w:rPr>
      </w:pPr>
      <w:r w:rsidRPr="00166DA9">
        <w:rPr>
          <w:sz w:val="24"/>
          <w:szCs w:val="24"/>
        </w:rPr>
        <w:t xml:space="preserve">Science </w:t>
      </w:r>
      <w:r w:rsidRPr="00166DA9">
        <w:rPr>
          <w:sz w:val="24"/>
          <w:szCs w:val="24"/>
        </w:rPr>
        <w:tab/>
      </w:r>
      <w:r w:rsidR="00D968D4" w:rsidRPr="00166DA9">
        <w:rPr>
          <w:sz w:val="24"/>
          <w:szCs w:val="24"/>
        </w:rPr>
        <w:tab/>
      </w:r>
      <w:r w:rsidR="00166DA9" w:rsidRPr="00166DA9">
        <w:rPr>
          <w:sz w:val="24"/>
          <w:szCs w:val="24"/>
        </w:rPr>
        <w:tab/>
      </w:r>
      <w:r w:rsidRPr="00166DA9">
        <w:rPr>
          <w:sz w:val="24"/>
          <w:szCs w:val="24"/>
        </w:rPr>
        <w:t>B</w:t>
      </w:r>
    </w:p>
    <w:p w:rsidR="003C0267" w:rsidRPr="00166DA9" w:rsidRDefault="000A6916" w:rsidP="00166DA9">
      <w:pPr>
        <w:pStyle w:val="ListParagraph"/>
        <w:numPr>
          <w:ilvl w:val="0"/>
          <w:numId w:val="8"/>
        </w:numPr>
        <w:spacing w:after="0" w:line="240" w:lineRule="auto"/>
        <w:ind w:left="1440"/>
        <w:rPr>
          <w:sz w:val="24"/>
          <w:szCs w:val="24"/>
        </w:rPr>
      </w:pPr>
      <w:r>
        <w:rPr>
          <w:sz w:val="24"/>
          <w:szCs w:val="24"/>
        </w:rPr>
        <w:t>English</w:t>
      </w:r>
      <w:r w:rsidR="003C0267" w:rsidRPr="00166DA9">
        <w:rPr>
          <w:sz w:val="24"/>
          <w:szCs w:val="24"/>
        </w:rPr>
        <w:tab/>
      </w:r>
      <w:r w:rsidR="00D968D4" w:rsidRPr="00166DA9">
        <w:rPr>
          <w:sz w:val="24"/>
          <w:szCs w:val="24"/>
        </w:rPr>
        <w:tab/>
      </w:r>
      <w:r w:rsidR="00D968D4" w:rsidRPr="00166DA9">
        <w:rPr>
          <w:sz w:val="24"/>
          <w:szCs w:val="24"/>
        </w:rPr>
        <w:tab/>
      </w:r>
      <w:r w:rsidR="00E52639">
        <w:rPr>
          <w:sz w:val="24"/>
          <w:szCs w:val="24"/>
        </w:rPr>
        <w:t>C</w:t>
      </w:r>
    </w:p>
    <w:p w:rsidR="003C0267" w:rsidRPr="00166DA9" w:rsidRDefault="00E52639" w:rsidP="00166DA9">
      <w:pPr>
        <w:pStyle w:val="ListParagraph"/>
        <w:numPr>
          <w:ilvl w:val="0"/>
          <w:numId w:val="8"/>
        </w:numPr>
        <w:spacing w:after="0" w:line="240" w:lineRule="auto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Music </w:t>
      </w:r>
      <w:r w:rsidR="003C0267" w:rsidRPr="00166DA9">
        <w:rPr>
          <w:sz w:val="24"/>
          <w:szCs w:val="24"/>
        </w:rPr>
        <w:tab/>
      </w:r>
      <w:r w:rsidR="00D968D4" w:rsidRPr="00166DA9">
        <w:rPr>
          <w:sz w:val="24"/>
          <w:szCs w:val="24"/>
        </w:rPr>
        <w:tab/>
      </w:r>
      <w:r w:rsidR="00166DA9" w:rsidRPr="00166DA9">
        <w:rPr>
          <w:sz w:val="24"/>
          <w:szCs w:val="24"/>
        </w:rPr>
        <w:tab/>
      </w:r>
      <w:r>
        <w:rPr>
          <w:sz w:val="24"/>
          <w:szCs w:val="24"/>
        </w:rPr>
        <w:t xml:space="preserve">            C</w:t>
      </w:r>
    </w:p>
    <w:p w:rsidR="003C0267" w:rsidRPr="00166DA9" w:rsidRDefault="000A6916" w:rsidP="00166DA9">
      <w:pPr>
        <w:pStyle w:val="ListParagraph"/>
        <w:numPr>
          <w:ilvl w:val="0"/>
          <w:numId w:val="8"/>
        </w:numPr>
        <w:spacing w:after="0" w:line="240" w:lineRule="auto"/>
        <w:ind w:left="1440"/>
        <w:rPr>
          <w:sz w:val="24"/>
          <w:szCs w:val="24"/>
        </w:rPr>
      </w:pPr>
      <w:r>
        <w:rPr>
          <w:sz w:val="24"/>
          <w:szCs w:val="24"/>
        </w:rPr>
        <w:t>Agriculture</w:t>
      </w:r>
      <w:r w:rsidR="003C0267" w:rsidRPr="00166DA9">
        <w:rPr>
          <w:sz w:val="24"/>
          <w:szCs w:val="24"/>
        </w:rPr>
        <w:tab/>
      </w:r>
      <w:r w:rsidR="00D968D4" w:rsidRPr="00166DA9">
        <w:rPr>
          <w:sz w:val="24"/>
          <w:szCs w:val="24"/>
        </w:rPr>
        <w:tab/>
      </w:r>
      <w:r w:rsidR="00166DA9" w:rsidRPr="00166DA9">
        <w:rPr>
          <w:sz w:val="24"/>
          <w:szCs w:val="24"/>
        </w:rPr>
        <w:tab/>
      </w:r>
      <w:r w:rsidR="00E52639">
        <w:rPr>
          <w:sz w:val="24"/>
          <w:szCs w:val="24"/>
        </w:rPr>
        <w:t>C</w:t>
      </w:r>
    </w:p>
    <w:p w:rsidR="003C0267" w:rsidRDefault="003C0267" w:rsidP="00D968D4">
      <w:pPr>
        <w:spacing w:after="0" w:line="240" w:lineRule="auto"/>
        <w:ind w:left="720"/>
        <w:rPr>
          <w:sz w:val="24"/>
          <w:szCs w:val="24"/>
        </w:rPr>
      </w:pPr>
    </w:p>
    <w:p w:rsidR="00DB00A9" w:rsidRDefault="00DB00A9" w:rsidP="00D968D4">
      <w:pPr>
        <w:spacing w:after="0" w:line="240" w:lineRule="auto"/>
        <w:ind w:left="720"/>
        <w:rPr>
          <w:sz w:val="24"/>
          <w:szCs w:val="24"/>
        </w:rPr>
      </w:pPr>
    </w:p>
    <w:p w:rsidR="00B67E01" w:rsidRDefault="00B67E01" w:rsidP="00D968D4">
      <w:pPr>
        <w:spacing w:after="0" w:line="240" w:lineRule="auto"/>
        <w:ind w:left="720"/>
        <w:rPr>
          <w:sz w:val="24"/>
          <w:szCs w:val="24"/>
        </w:rPr>
      </w:pPr>
    </w:p>
    <w:p w:rsidR="00B16155" w:rsidRDefault="00B16155" w:rsidP="00D968D4">
      <w:pPr>
        <w:spacing w:after="0" w:line="240" w:lineRule="auto"/>
        <w:ind w:left="720"/>
        <w:rPr>
          <w:sz w:val="24"/>
          <w:szCs w:val="24"/>
        </w:rPr>
      </w:pPr>
    </w:p>
    <w:p w:rsidR="00B16155" w:rsidRDefault="00B16155" w:rsidP="00D968D4">
      <w:pPr>
        <w:spacing w:after="0" w:line="240" w:lineRule="auto"/>
        <w:ind w:left="720"/>
        <w:rPr>
          <w:sz w:val="24"/>
          <w:szCs w:val="24"/>
        </w:rPr>
      </w:pPr>
    </w:p>
    <w:p w:rsidR="00B16155" w:rsidRDefault="00B16155" w:rsidP="00D968D4">
      <w:pPr>
        <w:spacing w:after="0" w:line="240" w:lineRule="auto"/>
        <w:ind w:left="720"/>
        <w:rPr>
          <w:sz w:val="24"/>
          <w:szCs w:val="24"/>
        </w:rPr>
      </w:pPr>
    </w:p>
    <w:p w:rsidR="00B16155" w:rsidRDefault="00B16155" w:rsidP="00D968D4">
      <w:pPr>
        <w:spacing w:after="0" w:line="240" w:lineRule="auto"/>
        <w:ind w:left="720"/>
        <w:rPr>
          <w:sz w:val="24"/>
          <w:szCs w:val="24"/>
        </w:rPr>
      </w:pPr>
    </w:p>
    <w:p w:rsidR="00B16155" w:rsidRDefault="00B16155" w:rsidP="00D968D4">
      <w:pPr>
        <w:spacing w:after="0" w:line="240" w:lineRule="auto"/>
        <w:ind w:left="720"/>
        <w:rPr>
          <w:sz w:val="24"/>
          <w:szCs w:val="24"/>
        </w:rPr>
      </w:pPr>
    </w:p>
    <w:p w:rsidR="00B16155" w:rsidRDefault="00B16155" w:rsidP="00D968D4">
      <w:pPr>
        <w:spacing w:after="0" w:line="240" w:lineRule="auto"/>
        <w:ind w:left="720"/>
        <w:rPr>
          <w:sz w:val="24"/>
          <w:szCs w:val="24"/>
        </w:rPr>
      </w:pPr>
    </w:p>
    <w:p w:rsidR="00B16155" w:rsidRDefault="00B16155" w:rsidP="00D968D4">
      <w:pPr>
        <w:spacing w:after="0" w:line="240" w:lineRule="auto"/>
        <w:ind w:left="720"/>
        <w:rPr>
          <w:sz w:val="24"/>
          <w:szCs w:val="24"/>
        </w:rPr>
      </w:pPr>
    </w:p>
    <w:p w:rsidR="00B16155" w:rsidRDefault="00B16155" w:rsidP="00D968D4">
      <w:pPr>
        <w:spacing w:after="0" w:line="240" w:lineRule="auto"/>
        <w:ind w:left="720"/>
        <w:rPr>
          <w:sz w:val="24"/>
          <w:szCs w:val="24"/>
        </w:rPr>
      </w:pPr>
    </w:p>
    <w:p w:rsidR="00B16155" w:rsidRPr="00D968D4" w:rsidRDefault="00B16155" w:rsidP="00D968D4">
      <w:pPr>
        <w:spacing w:after="0" w:line="240" w:lineRule="auto"/>
        <w:ind w:left="720"/>
        <w:rPr>
          <w:sz w:val="24"/>
          <w:szCs w:val="24"/>
        </w:rPr>
      </w:pPr>
    </w:p>
    <w:tbl>
      <w:tblPr>
        <w:tblStyle w:val="ColorfulList-Accent3"/>
        <w:tblW w:w="0" w:type="auto"/>
        <w:shd w:val="clear" w:color="auto" w:fill="9E3469"/>
        <w:tblLook w:val="04A0" w:firstRow="1" w:lastRow="0" w:firstColumn="1" w:lastColumn="0" w:noHBand="0" w:noVBand="1"/>
      </w:tblPr>
      <w:tblGrid>
        <w:gridCol w:w="9245"/>
      </w:tblGrid>
      <w:tr w:rsidR="00166DA9" w:rsidRPr="00166DA9" w:rsidTr="009D7E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5" w:type="dxa"/>
            <w:shd w:val="clear" w:color="auto" w:fill="9E3469"/>
          </w:tcPr>
          <w:p w:rsidR="00166DA9" w:rsidRPr="00166DA9" w:rsidRDefault="00166DA9" w:rsidP="00240ACB">
            <w:pPr>
              <w:rPr>
                <w:b w:val="0"/>
                <w:sz w:val="24"/>
                <w:szCs w:val="24"/>
              </w:rPr>
            </w:pPr>
            <w:r w:rsidRPr="00166DA9">
              <w:rPr>
                <w:sz w:val="24"/>
                <w:szCs w:val="24"/>
              </w:rPr>
              <w:lastRenderedPageBreak/>
              <w:t>PROFESSIONAL QUALIFICATIONS</w:t>
            </w:r>
          </w:p>
        </w:tc>
      </w:tr>
    </w:tbl>
    <w:p w:rsidR="00D968D4" w:rsidRPr="00D968D4" w:rsidRDefault="00D968D4" w:rsidP="003C0267">
      <w:pPr>
        <w:spacing w:after="0" w:line="240" w:lineRule="auto"/>
        <w:rPr>
          <w:b/>
          <w:sz w:val="24"/>
          <w:szCs w:val="24"/>
        </w:rPr>
      </w:pPr>
    </w:p>
    <w:p w:rsidR="004B07B8" w:rsidRPr="00B02640" w:rsidRDefault="004B07B8" w:rsidP="00504FC4">
      <w:pPr>
        <w:pStyle w:val="ListParagraph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4B07B8">
        <w:rPr>
          <w:bCs/>
          <w:color w:val="000000"/>
          <w:sz w:val="24"/>
          <w:szCs w:val="24"/>
        </w:rPr>
        <w:t xml:space="preserve">I worked at </w:t>
      </w:r>
      <w:r w:rsidR="00E52639">
        <w:rPr>
          <w:bCs/>
          <w:color w:val="000000"/>
          <w:sz w:val="24"/>
          <w:szCs w:val="24"/>
        </w:rPr>
        <w:t>Ceyli</w:t>
      </w:r>
      <w:r w:rsidR="000A491B">
        <w:rPr>
          <w:bCs/>
          <w:color w:val="000000"/>
          <w:sz w:val="24"/>
          <w:szCs w:val="24"/>
        </w:rPr>
        <w:t>n</w:t>
      </w:r>
      <w:r w:rsidR="00E52639">
        <w:rPr>
          <w:bCs/>
          <w:color w:val="000000"/>
          <w:sz w:val="24"/>
          <w:szCs w:val="24"/>
        </w:rPr>
        <w:t>co Grameen</w:t>
      </w:r>
      <w:r w:rsidRPr="004B07B8">
        <w:rPr>
          <w:bCs/>
          <w:color w:val="000000"/>
          <w:sz w:val="24"/>
          <w:szCs w:val="24"/>
        </w:rPr>
        <w:t xml:space="preserve"> as a </w:t>
      </w:r>
      <w:r w:rsidR="00E52639">
        <w:rPr>
          <w:bCs/>
          <w:color w:val="000000"/>
          <w:sz w:val="24"/>
          <w:szCs w:val="24"/>
        </w:rPr>
        <w:t>Field Executive</w:t>
      </w:r>
      <w:r w:rsidRPr="004B07B8">
        <w:rPr>
          <w:bCs/>
          <w:color w:val="000000"/>
          <w:sz w:val="24"/>
          <w:szCs w:val="24"/>
        </w:rPr>
        <w:t xml:space="preserve"> from </w:t>
      </w:r>
      <w:r w:rsidR="00E52639">
        <w:rPr>
          <w:bCs/>
          <w:color w:val="000000"/>
          <w:sz w:val="24"/>
          <w:szCs w:val="24"/>
        </w:rPr>
        <w:t>28</w:t>
      </w:r>
      <w:r w:rsidRPr="004B07B8">
        <w:rPr>
          <w:bCs/>
          <w:color w:val="000000"/>
          <w:sz w:val="24"/>
          <w:szCs w:val="24"/>
          <w:vertAlign w:val="superscript"/>
        </w:rPr>
        <w:t>th</w:t>
      </w:r>
      <w:r w:rsidRPr="004B07B8">
        <w:rPr>
          <w:bCs/>
          <w:color w:val="000000"/>
          <w:sz w:val="24"/>
          <w:szCs w:val="24"/>
        </w:rPr>
        <w:t xml:space="preserve"> </w:t>
      </w:r>
      <w:r w:rsidR="00E52639">
        <w:rPr>
          <w:bCs/>
          <w:color w:val="000000"/>
          <w:sz w:val="24"/>
          <w:szCs w:val="24"/>
        </w:rPr>
        <w:t>November</w:t>
      </w:r>
      <w:r w:rsidRPr="004B07B8">
        <w:rPr>
          <w:bCs/>
          <w:color w:val="000000"/>
          <w:sz w:val="24"/>
          <w:szCs w:val="24"/>
        </w:rPr>
        <w:t xml:space="preserve"> 200</w:t>
      </w:r>
      <w:r w:rsidR="00E52639">
        <w:rPr>
          <w:bCs/>
          <w:color w:val="000000"/>
          <w:sz w:val="24"/>
          <w:szCs w:val="24"/>
        </w:rPr>
        <w:t>6</w:t>
      </w:r>
      <w:r w:rsidRPr="004B07B8">
        <w:rPr>
          <w:bCs/>
          <w:color w:val="000000"/>
          <w:sz w:val="24"/>
          <w:szCs w:val="24"/>
        </w:rPr>
        <w:t xml:space="preserve"> to </w:t>
      </w:r>
      <w:r w:rsidR="00B02640">
        <w:rPr>
          <w:bCs/>
          <w:color w:val="000000"/>
          <w:sz w:val="24"/>
          <w:szCs w:val="24"/>
        </w:rPr>
        <w:t>11</w:t>
      </w:r>
      <w:r w:rsidR="00B02640">
        <w:rPr>
          <w:bCs/>
          <w:color w:val="000000"/>
          <w:sz w:val="24"/>
          <w:szCs w:val="24"/>
          <w:vertAlign w:val="superscript"/>
        </w:rPr>
        <w:t>th</w:t>
      </w:r>
      <w:r w:rsidRPr="004B07B8">
        <w:rPr>
          <w:bCs/>
          <w:color w:val="000000"/>
          <w:sz w:val="24"/>
          <w:szCs w:val="24"/>
        </w:rPr>
        <w:t xml:space="preserve"> </w:t>
      </w:r>
      <w:r w:rsidR="00B02640">
        <w:rPr>
          <w:bCs/>
          <w:color w:val="000000"/>
          <w:sz w:val="24"/>
          <w:szCs w:val="24"/>
        </w:rPr>
        <w:t>September</w:t>
      </w:r>
      <w:r w:rsidRPr="004B07B8">
        <w:rPr>
          <w:bCs/>
          <w:color w:val="000000"/>
          <w:sz w:val="24"/>
          <w:szCs w:val="24"/>
        </w:rPr>
        <w:t xml:space="preserve"> 200</w:t>
      </w:r>
      <w:r>
        <w:rPr>
          <w:bCs/>
          <w:color w:val="000000"/>
          <w:sz w:val="24"/>
          <w:szCs w:val="24"/>
        </w:rPr>
        <w:t>7</w:t>
      </w:r>
      <w:r w:rsidR="004421D2">
        <w:rPr>
          <w:bCs/>
          <w:color w:val="000000"/>
          <w:sz w:val="24"/>
          <w:szCs w:val="24"/>
        </w:rPr>
        <w:t>(Homagama Branch)</w:t>
      </w:r>
    </w:p>
    <w:p w:rsidR="00B02640" w:rsidRPr="00E76B94" w:rsidRDefault="00B02640" w:rsidP="00B02640">
      <w:pPr>
        <w:pStyle w:val="ListParagraph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I</w:t>
      </w:r>
      <w:r w:rsidR="00E76B94">
        <w:rPr>
          <w:bCs/>
          <w:color w:val="000000"/>
          <w:sz w:val="24"/>
          <w:szCs w:val="24"/>
        </w:rPr>
        <w:t xml:space="preserve">  worked</w:t>
      </w:r>
      <w:r w:rsidRPr="004B07B8">
        <w:rPr>
          <w:bCs/>
          <w:color w:val="000000"/>
          <w:sz w:val="24"/>
          <w:szCs w:val="24"/>
        </w:rPr>
        <w:t xml:space="preserve"> at </w:t>
      </w:r>
      <w:r>
        <w:rPr>
          <w:bCs/>
          <w:color w:val="000000"/>
          <w:sz w:val="24"/>
          <w:szCs w:val="24"/>
        </w:rPr>
        <w:t>Harleys Group(Lignocell)</w:t>
      </w:r>
      <w:r w:rsidRPr="004B07B8">
        <w:rPr>
          <w:bCs/>
          <w:color w:val="000000"/>
          <w:sz w:val="24"/>
          <w:szCs w:val="24"/>
        </w:rPr>
        <w:t xml:space="preserve"> as a </w:t>
      </w:r>
      <w:r>
        <w:rPr>
          <w:bCs/>
          <w:color w:val="000000"/>
          <w:sz w:val="24"/>
          <w:szCs w:val="24"/>
        </w:rPr>
        <w:t xml:space="preserve">Production </w:t>
      </w:r>
      <w:r w:rsidR="00E76B94">
        <w:rPr>
          <w:bCs/>
          <w:color w:val="000000"/>
          <w:sz w:val="24"/>
          <w:szCs w:val="24"/>
        </w:rPr>
        <w:t>Planner</w:t>
      </w:r>
      <w:r w:rsidR="005A7057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Since</w:t>
      </w:r>
      <w:r w:rsidRPr="004B07B8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28</w:t>
      </w:r>
      <w:r w:rsidRPr="004B07B8">
        <w:rPr>
          <w:bCs/>
          <w:color w:val="000000"/>
          <w:sz w:val="24"/>
          <w:szCs w:val="24"/>
          <w:vertAlign w:val="superscript"/>
        </w:rPr>
        <w:t>th</w:t>
      </w:r>
      <w:r w:rsidRPr="004B07B8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September</w:t>
      </w:r>
      <w:r w:rsidRPr="004B07B8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201</w:t>
      </w:r>
      <w:r w:rsidR="00E76B94">
        <w:rPr>
          <w:bCs/>
          <w:color w:val="000000"/>
          <w:sz w:val="24"/>
          <w:szCs w:val="24"/>
        </w:rPr>
        <w:t>0</w:t>
      </w:r>
    </w:p>
    <w:p w:rsidR="00E76B94" w:rsidRPr="00BC222C" w:rsidRDefault="00E76B94" w:rsidP="00504FC4">
      <w:pPr>
        <w:pStyle w:val="ListParagraph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BC222C">
        <w:rPr>
          <w:bCs/>
          <w:color w:val="000000"/>
          <w:sz w:val="24"/>
          <w:szCs w:val="24"/>
        </w:rPr>
        <w:t xml:space="preserve">I am working at Harleys </w:t>
      </w:r>
      <w:r w:rsidR="00BC222C" w:rsidRPr="00BC222C">
        <w:rPr>
          <w:bCs/>
          <w:color w:val="000000"/>
          <w:sz w:val="24"/>
          <w:szCs w:val="24"/>
        </w:rPr>
        <w:t>Group (</w:t>
      </w:r>
      <w:r w:rsidRPr="00BC222C">
        <w:rPr>
          <w:bCs/>
          <w:color w:val="000000"/>
          <w:sz w:val="24"/>
          <w:szCs w:val="24"/>
        </w:rPr>
        <w:t xml:space="preserve">Lignocell) as a </w:t>
      </w:r>
      <w:r w:rsidR="00491E0B" w:rsidRPr="00BC222C">
        <w:rPr>
          <w:bCs/>
          <w:color w:val="000000"/>
          <w:sz w:val="24"/>
          <w:szCs w:val="24"/>
        </w:rPr>
        <w:t>Commercial</w:t>
      </w:r>
      <w:r w:rsidR="00BC222C" w:rsidRPr="00BC222C">
        <w:rPr>
          <w:bCs/>
          <w:color w:val="000000"/>
          <w:sz w:val="24"/>
          <w:szCs w:val="24"/>
        </w:rPr>
        <w:t xml:space="preserve"> Trainee Executive</w:t>
      </w:r>
      <w:r w:rsidR="00BC222C">
        <w:rPr>
          <w:bCs/>
          <w:color w:val="000000"/>
          <w:sz w:val="24"/>
          <w:szCs w:val="24"/>
        </w:rPr>
        <w:t>.</w:t>
      </w:r>
      <w:r w:rsidRPr="00BC222C">
        <w:rPr>
          <w:bCs/>
          <w:color w:val="000000"/>
          <w:sz w:val="24"/>
          <w:szCs w:val="24"/>
        </w:rPr>
        <w:t xml:space="preserve"> </w:t>
      </w:r>
    </w:p>
    <w:p w:rsidR="003C0267" w:rsidRPr="00D968D4" w:rsidRDefault="003C0267" w:rsidP="00504FC4">
      <w:pPr>
        <w:pStyle w:val="ListParagraph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BC222C">
        <w:rPr>
          <w:sz w:val="24"/>
          <w:szCs w:val="24"/>
        </w:rPr>
        <w:t xml:space="preserve">Completed </w:t>
      </w:r>
      <w:r w:rsidR="00B02640" w:rsidRPr="00BC222C">
        <w:rPr>
          <w:sz w:val="24"/>
          <w:szCs w:val="24"/>
        </w:rPr>
        <w:t>Business</w:t>
      </w:r>
      <w:r w:rsidRPr="00BC222C">
        <w:rPr>
          <w:sz w:val="24"/>
          <w:szCs w:val="24"/>
        </w:rPr>
        <w:t xml:space="preserve"> English &amp; Grammar Courses at </w:t>
      </w:r>
      <w:r w:rsidR="00B02640" w:rsidRPr="00BC222C">
        <w:rPr>
          <w:sz w:val="24"/>
          <w:szCs w:val="24"/>
        </w:rPr>
        <w:t>Wayamba University</w:t>
      </w:r>
      <w:r w:rsidRPr="00BC222C">
        <w:rPr>
          <w:sz w:val="24"/>
          <w:szCs w:val="24"/>
        </w:rPr>
        <w:t>.</w:t>
      </w:r>
    </w:p>
    <w:p w:rsidR="003C0267" w:rsidRPr="002547CF" w:rsidRDefault="005C0AFC" w:rsidP="002547CF">
      <w:pPr>
        <w:pStyle w:val="ListParagraph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Familiar</w:t>
      </w:r>
      <w:r w:rsidR="002547CF">
        <w:rPr>
          <w:sz w:val="24"/>
          <w:szCs w:val="24"/>
        </w:rPr>
        <w:t xml:space="preserve"> With Following Packages </w:t>
      </w:r>
      <w:r w:rsidR="00D968D4" w:rsidRPr="002547CF">
        <w:rPr>
          <w:sz w:val="24"/>
          <w:szCs w:val="24"/>
        </w:rPr>
        <w:tab/>
      </w:r>
    </w:p>
    <w:p w:rsidR="003C0267" w:rsidRPr="00D968D4" w:rsidRDefault="003C0267" w:rsidP="00D968D4">
      <w:pPr>
        <w:pStyle w:val="ListParagraph"/>
        <w:numPr>
          <w:ilvl w:val="0"/>
          <w:numId w:val="2"/>
        </w:numPr>
        <w:spacing w:after="0" w:line="240" w:lineRule="auto"/>
        <w:ind w:left="1620"/>
        <w:rPr>
          <w:sz w:val="24"/>
          <w:szCs w:val="24"/>
        </w:rPr>
      </w:pPr>
      <w:r w:rsidRPr="00D968D4">
        <w:rPr>
          <w:sz w:val="24"/>
          <w:szCs w:val="24"/>
        </w:rPr>
        <w:t>MS Office</w:t>
      </w:r>
    </w:p>
    <w:p w:rsidR="003C0267" w:rsidRPr="00D968D4" w:rsidRDefault="003C0267" w:rsidP="00D968D4">
      <w:pPr>
        <w:pStyle w:val="ListParagraph"/>
        <w:numPr>
          <w:ilvl w:val="0"/>
          <w:numId w:val="2"/>
        </w:numPr>
        <w:spacing w:after="0" w:line="240" w:lineRule="auto"/>
        <w:ind w:left="1620"/>
        <w:rPr>
          <w:sz w:val="24"/>
          <w:szCs w:val="24"/>
        </w:rPr>
      </w:pPr>
      <w:r w:rsidRPr="00D968D4">
        <w:rPr>
          <w:sz w:val="24"/>
          <w:szCs w:val="24"/>
        </w:rPr>
        <w:t>Internet &amp; E-mail</w:t>
      </w:r>
    </w:p>
    <w:p w:rsidR="003C0267" w:rsidRDefault="003C0267" w:rsidP="00D968D4">
      <w:pPr>
        <w:pStyle w:val="ListParagraph"/>
        <w:numPr>
          <w:ilvl w:val="0"/>
          <w:numId w:val="2"/>
        </w:numPr>
        <w:spacing w:after="0" w:line="240" w:lineRule="auto"/>
        <w:ind w:left="1620"/>
        <w:rPr>
          <w:sz w:val="24"/>
          <w:szCs w:val="24"/>
        </w:rPr>
      </w:pPr>
      <w:r w:rsidRPr="00D968D4">
        <w:rPr>
          <w:sz w:val="24"/>
          <w:szCs w:val="24"/>
        </w:rPr>
        <w:t>Web site designing (HTML)</w:t>
      </w:r>
    </w:p>
    <w:p w:rsidR="002547CF" w:rsidRDefault="002547CF" w:rsidP="00D968D4">
      <w:pPr>
        <w:pStyle w:val="ListParagraph"/>
        <w:numPr>
          <w:ilvl w:val="0"/>
          <w:numId w:val="2"/>
        </w:numPr>
        <w:spacing w:after="0" w:line="240" w:lineRule="auto"/>
        <w:ind w:left="1620"/>
        <w:rPr>
          <w:sz w:val="24"/>
          <w:szCs w:val="24"/>
        </w:rPr>
      </w:pPr>
      <w:r>
        <w:rPr>
          <w:sz w:val="24"/>
          <w:szCs w:val="24"/>
        </w:rPr>
        <w:t>MATLAB</w:t>
      </w:r>
    </w:p>
    <w:p w:rsidR="003C0267" w:rsidRDefault="002547CF" w:rsidP="003C0267">
      <w:pPr>
        <w:pStyle w:val="ListParagraph"/>
        <w:numPr>
          <w:ilvl w:val="0"/>
          <w:numId w:val="2"/>
        </w:numPr>
        <w:spacing w:after="0" w:line="240" w:lineRule="auto"/>
        <w:ind w:left="1620"/>
        <w:rPr>
          <w:sz w:val="24"/>
          <w:szCs w:val="24"/>
        </w:rPr>
      </w:pPr>
      <w:r>
        <w:rPr>
          <w:sz w:val="24"/>
          <w:szCs w:val="24"/>
        </w:rPr>
        <w:t>MINITAB</w:t>
      </w:r>
    </w:p>
    <w:p w:rsidR="00B16155" w:rsidRPr="00F42F2E" w:rsidRDefault="00B16155" w:rsidP="00B16155">
      <w:pPr>
        <w:pStyle w:val="ListParagraph"/>
        <w:spacing w:after="0" w:line="240" w:lineRule="auto"/>
        <w:ind w:left="1620"/>
        <w:rPr>
          <w:sz w:val="24"/>
          <w:szCs w:val="24"/>
        </w:rPr>
      </w:pPr>
    </w:p>
    <w:tbl>
      <w:tblPr>
        <w:tblStyle w:val="ColorfulList-Accent3"/>
        <w:tblW w:w="0" w:type="auto"/>
        <w:shd w:val="clear" w:color="auto" w:fill="9E3469"/>
        <w:tblLook w:val="04A0" w:firstRow="1" w:lastRow="0" w:firstColumn="1" w:lastColumn="0" w:noHBand="0" w:noVBand="1"/>
      </w:tblPr>
      <w:tblGrid>
        <w:gridCol w:w="9245"/>
      </w:tblGrid>
      <w:tr w:rsidR="00166DA9" w:rsidRPr="00166DA9" w:rsidTr="009D7E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5" w:type="dxa"/>
            <w:shd w:val="clear" w:color="auto" w:fill="9E3469"/>
          </w:tcPr>
          <w:p w:rsidR="00166DA9" w:rsidRPr="00166DA9" w:rsidRDefault="00166DA9" w:rsidP="00FB648C">
            <w:pPr>
              <w:rPr>
                <w:b w:val="0"/>
                <w:sz w:val="24"/>
                <w:szCs w:val="24"/>
              </w:rPr>
            </w:pPr>
            <w:r w:rsidRPr="00166DA9">
              <w:rPr>
                <w:sz w:val="24"/>
                <w:szCs w:val="24"/>
              </w:rPr>
              <w:t>EXTRACURRICULAR ACTIVITIES</w:t>
            </w:r>
          </w:p>
        </w:tc>
      </w:tr>
    </w:tbl>
    <w:p w:rsidR="00D968D4" w:rsidRPr="00D968D4" w:rsidRDefault="00D968D4" w:rsidP="003C0267">
      <w:pPr>
        <w:spacing w:after="0" w:line="240" w:lineRule="auto"/>
        <w:rPr>
          <w:sz w:val="24"/>
          <w:szCs w:val="24"/>
          <w:highlight w:val="yellow"/>
        </w:rPr>
      </w:pPr>
    </w:p>
    <w:p w:rsidR="00D83CBF" w:rsidRDefault="00D83CBF" w:rsidP="00D83CBF">
      <w:pPr>
        <w:numPr>
          <w:ilvl w:val="0"/>
          <w:numId w:val="12"/>
        </w:numPr>
        <w:tabs>
          <w:tab w:val="clear" w:pos="786"/>
          <w:tab w:val="left" w:pos="1440"/>
        </w:tabs>
        <w:suppressAutoHyphens/>
        <w:autoSpaceDE w:val="0"/>
        <w:spacing w:after="0" w:line="240" w:lineRule="auto"/>
        <w:ind w:left="1170"/>
        <w:jc w:val="both"/>
        <w:rPr>
          <w:color w:val="000000"/>
          <w:sz w:val="24"/>
          <w:szCs w:val="24"/>
        </w:rPr>
      </w:pPr>
      <w:r w:rsidRPr="00D83CBF">
        <w:rPr>
          <w:rFonts w:ascii="Constantia" w:eastAsia="Constantia" w:hAnsi="Constantia" w:cs="Times New Roman"/>
          <w:color w:val="000000"/>
          <w:sz w:val="24"/>
          <w:szCs w:val="24"/>
        </w:rPr>
        <w:t>Have participate</w:t>
      </w:r>
      <w:r w:rsidR="008650BB">
        <w:rPr>
          <w:rFonts w:ascii="Constantia" w:eastAsia="Constantia" w:hAnsi="Constantia" w:cs="Times New Roman"/>
          <w:color w:val="000000"/>
          <w:sz w:val="24"/>
          <w:szCs w:val="24"/>
        </w:rPr>
        <w:t>d</w:t>
      </w:r>
      <w:r w:rsidRPr="00D83CBF">
        <w:rPr>
          <w:rFonts w:ascii="Constantia" w:eastAsia="Constantia" w:hAnsi="Constantia" w:cs="Times New Roman"/>
          <w:color w:val="000000"/>
          <w:sz w:val="24"/>
          <w:szCs w:val="24"/>
        </w:rPr>
        <w:t xml:space="preserve"> in the </w:t>
      </w:r>
      <w:r w:rsidR="00B67E01">
        <w:rPr>
          <w:color w:val="000000"/>
          <w:sz w:val="24"/>
          <w:szCs w:val="24"/>
        </w:rPr>
        <w:t>Cricket &amp; Volleyball Team</w:t>
      </w:r>
      <w:r w:rsidRPr="00D83CBF">
        <w:rPr>
          <w:rFonts w:ascii="Constantia" w:eastAsia="Constantia" w:hAnsi="Constantia" w:cs="Times New Roman"/>
          <w:color w:val="000000"/>
          <w:sz w:val="24"/>
          <w:szCs w:val="24"/>
        </w:rPr>
        <w:t xml:space="preserve"> of the inter faculty games in </w:t>
      </w:r>
      <w:r>
        <w:rPr>
          <w:color w:val="000000"/>
          <w:sz w:val="24"/>
          <w:szCs w:val="24"/>
        </w:rPr>
        <w:t>2009</w:t>
      </w:r>
      <w:r w:rsidRPr="00D83CBF">
        <w:rPr>
          <w:rFonts w:ascii="Constantia" w:eastAsia="Constantia" w:hAnsi="Constantia" w:cs="Times New Roman"/>
          <w:color w:val="000000"/>
          <w:sz w:val="24"/>
          <w:szCs w:val="24"/>
        </w:rPr>
        <w:t xml:space="preserve"> &amp; 20</w:t>
      </w:r>
      <w:r>
        <w:rPr>
          <w:color w:val="000000"/>
          <w:sz w:val="24"/>
          <w:szCs w:val="24"/>
        </w:rPr>
        <w:t>10</w:t>
      </w:r>
    </w:p>
    <w:p w:rsidR="008650BB" w:rsidRPr="00D83CBF" w:rsidRDefault="008650BB" w:rsidP="00D83CBF">
      <w:pPr>
        <w:numPr>
          <w:ilvl w:val="0"/>
          <w:numId w:val="12"/>
        </w:numPr>
        <w:tabs>
          <w:tab w:val="clear" w:pos="786"/>
          <w:tab w:val="left" w:pos="1440"/>
        </w:tabs>
        <w:suppressAutoHyphens/>
        <w:autoSpaceDE w:val="0"/>
        <w:spacing w:after="0" w:line="240" w:lineRule="auto"/>
        <w:ind w:left="117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Have participated in the hurdle event of the School Provincial games.         (3</w:t>
      </w:r>
      <w:r w:rsidRPr="008650BB">
        <w:rPr>
          <w:color w:val="000000"/>
          <w:sz w:val="24"/>
          <w:szCs w:val="24"/>
          <w:vertAlign w:val="superscript"/>
        </w:rPr>
        <w:t>rd</w:t>
      </w:r>
      <w:r>
        <w:rPr>
          <w:color w:val="000000"/>
          <w:sz w:val="24"/>
          <w:szCs w:val="24"/>
        </w:rPr>
        <w:t xml:space="preserve"> Place) </w:t>
      </w:r>
    </w:p>
    <w:p w:rsidR="00DB00A9" w:rsidRDefault="00DB00A9" w:rsidP="00821BBD">
      <w:pPr>
        <w:numPr>
          <w:ilvl w:val="0"/>
          <w:numId w:val="4"/>
        </w:numPr>
        <w:tabs>
          <w:tab w:val="left" w:pos="1170"/>
        </w:tabs>
        <w:suppressAutoHyphens/>
        <w:autoSpaceDE w:val="0"/>
        <w:spacing w:after="0" w:line="240" w:lineRule="auto"/>
        <w:ind w:left="1170"/>
        <w:jc w:val="both"/>
        <w:rPr>
          <w:color w:val="000000"/>
          <w:sz w:val="24"/>
          <w:szCs w:val="24"/>
        </w:rPr>
      </w:pPr>
      <w:r w:rsidRPr="00D83CBF">
        <w:rPr>
          <w:color w:val="000000"/>
          <w:sz w:val="24"/>
          <w:szCs w:val="24"/>
        </w:rPr>
        <w:t>Member of the Association of Industr</w:t>
      </w:r>
      <w:r w:rsidR="00D83CBF" w:rsidRPr="00D83CBF">
        <w:rPr>
          <w:color w:val="000000"/>
          <w:sz w:val="24"/>
          <w:szCs w:val="24"/>
        </w:rPr>
        <w:t xml:space="preserve">ial Management Students (AIMS) </w:t>
      </w:r>
      <w:r w:rsidRPr="00D83CBF">
        <w:rPr>
          <w:color w:val="000000"/>
          <w:sz w:val="24"/>
          <w:szCs w:val="24"/>
        </w:rPr>
        <w:t>in the Wayamba University of Sri Lanka.</w:t>
      </w:r>
    </w:p>
    <w:p w:rsidR="00135059" w:rsidRPr="00D83CBF" w:rsidRDefault="00135059" w:rsidP="00821BBD">
      <w:pPr>
        <w:numPr>
          <w:ilvl w:val="0"/>
          <w:numId w:val="4"/>
        </w:numPr>
        <w:tabs>
          <w:tab w:val="left" w:pos="1170"/>
        </w:tabs>
        <w:suppressAutoHyphens/>
        <w:autoSpaceDE w:val="0"/>
        <w:spacing w:after="0" w:line="240" w:lineRule="auto"/>
        <w:ind w:left="117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President of the School Athletic team.</w:t>
      </w:r>
    </w:p>
    <w:p w:rsidR="003C0267" w:rsidRPr="00D968D4" w:rsidRDefault="003C0267" w:rsidP="00504FC4">
      <w:pPr>
        <w:pStyle w:val="ListParagraph"/>
        <w:numPr>
          <w:ilvl w:val="0"/>
          <w:numId w:val="4"/>
        </w:numPr>
        <w:spacing w:after="0" w:line="240" w:lineRule="auto"/>
        <w:ind w:left="1170"/>
        <w:rPr>
          <w:sz w:val="24"/>
          <w:szCs w:val="24"/>
        </w:rPr>
      </w:pPr>
      <w:r w:rsidRPr="00D968D4">
        <w:rPr>
          <w:sz w:val="24"/>
          <w:szCs w:val="24"/>
        </w:rPr>
        <w:t xml:space="preserve">Past </w:t>
      </w:r>
      <w:r w:rsidR="00D968D4" w:rsidRPr="00D968D4">
        <w:rPr>
          <w:sz w:val="24"/>
          <w:szCs w:val="24"/>
        </w:rPr>
        <w:t>member</w:t>
      </w:r>
      <w:r w:rsidRPr="00D968D4">
        <w:rPr>
          <w:sz w:val="24"/>
          <w:szCs w:val="24"/>
        </w:rPr>
        <w:t xml:space="preserve"> of Sri Lanka Red Cross Society.</w:t>
      </w:r>
    </w:p>
    <w:p w:rsidR="003C0267" w:rsidRPr="00D968D4" w:rsidRDefault="003C0267" w:rsidP="00504FC4">
      <w:pPr>
        <w:pStyle w:val="ListParagraph"/>
        <w:numPr>
          <w:ilvl w:val="0"/>
          <w:numId w:val="4"/>
        </w:numPr>
        <w:spacing w:after="0" w:line="240" w:lineRule="auto"/>
        <w:ind w:left="1170"/>
        <w:rPr>
          <w:sz w:val="24"/>
          <w:szCs w:val="24"/>
        </w:rPr>
      </w:pPr>
      <w:r w:rsidRPr="00D968D4">
        <w:rPr>
          <w:sz w:val="24"/>
          <w:szCs w:val="24"/>
        </w:rPr>
        <w:t xml:space="preserve">Senior member of school </w:t>
      </w:r>
      <w:r w:rsidR="00D968D4" w:rsidRPr="00D968D4">
        <w:rPr>
          <w:sz w:val="24"/>
          <w:szCs w:val="24"/>
        </w:rPr>
        <w:t>Environment</w:t>
      </w:r>
      <w:r w:rsidRPr="00D968D4">
        <w:rPr>
          <w:sz w:val="24"/>
          <w:szCs w:val="24"/>
        </w:rPr>
        <w:t xml:space="preserve"> Conservation Society.</w:t>
      </w:r>
    </w:p>
    <w:p w:rsidR="003C0267" w:rsidRDefault="003C0267" w:rsidP="00504FC4">
      <w:pPr>
        <w:pStyle w:val="ListParagraph"/>
        <w:numPr>
          <w:ilvl w:val="0"/>
          <w:numId w:val="4"/>
        </w:numPr>
        <w:spacing w:after="0" w:line="240" w:lineRule="auto"/>
        <w:ind w:left="1170"/>
        <w:rPr>
          <w:sz w:val="24"/>
          <w:szCs w:val="24"/>
        </w:rPr>
      </w:pPr>
      <w:r w:rsidRPr="00D968D4">
        <w:rPr>
          <w:sz w:val="24"/>
          <w:szCs w:val="24"/>
        </w:rPr>
        <w:t xml:space="preserve">Senior </w:t>
      </w:r>
      <w:r w:rsidR="00D968D4" w:rsidRPr="00D968D4">
        <w:rPr>
          <w:sz w:val="24"/>
          <w:szCs w:val="24"/>
        </w:rPr>
        <w:t>member</w:t>
      </w:r>
      <w:r w:rsidRPr="00D968D4">
        <w:rPr>
          <w:sz w:val="24"/>
          <w:szCs w:val="24"/>
        </w:rPr>
        <w:t xml:space="preserve"> of </w:t>
      </w:r>
      <w:r w:rsidR="0064368F">
        <w:rPr>
          <w:sz w:val="24"/>
          <w:szCs w:val="24"/>
        </w:rPr>
        <w:t xml:space="preserve">school </w:t>
      </w:r>
      <w:r w:rsidRPr="00D968D4">
        <w:rPr>
          <w:sz w:val="24"/>
          <w:szCs w:val="24"/>
        </w:rPr>
        <w:t>Mathematics Society.</w:t>
      </w:r>
    </w:p>
    <w:p w:rsidR="00F42F2E" w:rsidRDefault="00F42F2E" w:rsidP="00B16155">
      <w:pPr>
        <w:pStyle w:val="ListParagraph"/>
        <w:spacing w:after="0" w:line="240" w:lineRule="auto"/>
        <w:ind w:left="1170"/>
        <w:rPr>
          <w:sz w:val="24"/>
          <w:szCs w:val="24"/>
        </w:rPr>
      </w:pPr>
    </w:p>
    <w:p w:rsidR="00B16155" w:rsidRPr="00D968D4" w:rsidRDefault="00B16155" w:rsidP="00B16155">
      <w:pPr>
        <w:pStyle w:val="ListParagraph"/>
        <w:spacing w:after="0" w:line="240" w:lineRule="auto"/>
        <w:ind w:left="1170"/>
        <w:rPr>
          <w:sz w:val="24"/>
          <w:szCs w:val="24"/>
        </w:rPr>
      </w:pPr>
    </w:p>
    <w:p w:rsidR="003C0267" w:rsidRPr="00D968D4" w:rsidRDefault="003C0267" w:rsidP="003C0267">
      <w:pPr>
        <w:spacing w:after="0" w:line="240" w:lineRule="auto"/>
        <w:rPr>
          <w:sz w:val="24"/>
          <w:szCs w:val="24"/>
        </w:rPr>
      </w:pPr>
    </w:p>
    <w:tbl>
      <w:tblPr>
        <w:tblStyle w:val="ColorfulList-Accent3"/>
        <w:tblW w:w="0" w:type="auto"/>
        <w:shd w:val="clear" w:color="auto" w:fill="9E3469"/>
        <w:tblLook w:val="04A0" w:firstRow="1" w:lastRow="0" w:firstColumn="1" w:lastColumn="0" w:noHBand="0" w:noVBand="1"/>
      </w:tblPr>
      <w:tblGrid>
        <w:gridCol w:w="9245"/>
      </w:tblGrid>
      <w:tr w:rsidR="00166DA9" w:rsidRPr="00166DA9" w:rsidTr="009D7E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5" w:type="dxa"/>
            <w:shd w:val="clear" w:color="auto" w:fill="9E3469"/>
          </w:tcPr>
          <w:p w:rsidR="00166DA9" w:rsidRPr="00166DA9" w:rsidRDefault="00166DA9" w:rsidP="00293BBD">
            <w:pPr>
              <w:rPr>
                <w:b w:val="0"/>
                <w:sz w:val="24"/>
                <w:szCs w:val="24"/>
              </w:rPr>
            </w:pPr>
            <w:r w:rsidRPr="00166DA9">
              <w:rPr>
                <w:sz w:val="24"/>
                <w:szCs w:val="24"/>
              </w:rPr>
              <w:t>PERSONAL DETAILS</w:t>
            </w:r>
          </w:p>
        </w:tc>
      </w:tr>
    </w:tbl>
    <w:p w:rsidR="00D968D4" w:rsidRPr="00D968D4" w:rsidRDefault="00D968D4" w:rsidP="003C0267">
      <w:pPr>
        <w:spacing w:after="0" w:line="240" w:lineRule="auto"/>
        <w:rPr>
          <w:sz w:val="24"/>
          <w:szCs w:val="24"/>
          <w:highlight w:val="yellow"/>
        </w:rPr>
      </w:pPr>
    </w:p>
    <w:p w:rsidR="003C0267" w:rsidRPr="00D968D4" w:rsidRDefault="003C0267" w:rsidP="00D968D4">
      <w:pPr>
        <w:spacing w:after="0" w:line="240" w:lineRule="auto"/>
        <w:rPr>
          <w:sz w:val="24"/>
          <w:szCs w:val="24"/>
        </w:rPr>
      </w:pPr>
      <w:r w:rsidRPr="00D968D4">
        <w:rPr>
          <w:sz w:val="24"/>
          <w:szCs w:val="24"/>
        </w:rPr>
        <w:t>Name in full</w:t>
      </w:r>
      <w:r w:rsidR="00D968D4" w:rsidRPr="00D968D4">
        <w:rPr>
          <w:sz w:val="24"/>
          <w:szCs w:val="24"/>
        </w:rPr>
        <w:tab/>
      </w:r>
      <w:r w:rsidR="00D968D4" w:rsidRPr="00D968D4">
        <w:rPr>
          <w:sz w:val="24"/>
          <w:szCs w:val="24"/>
        </w:rPr>
        <w:tab/>
        <w:t>:</w:t>
      </w:r>
      <w:r w:rsidR="00D968D4" w:rsidRPr="00D968D4">
        <w:rPr>
          <w:sz w:val="24"/>
          <w:szCs w:val="24"/>
        </w:rPr>
        <w:tab/>
      </w:r>
      <w:r w:rsidR="00B67E01">
        <w:rPr>
          <w:sz w:val="24"/>
          <w:szCs w:val="24"/>
        </w:rPr>
        <w:t>Denawakage Prasad Sameera Jayasinghe</w:t>
      </w:r>
      <w:r w:rsidRPr="00D968D4">
        <w:rPr>
          <w:sz w:val="24"/>
          <w:szCs w:val="24"/>
        </w:rPr>
        <w:t>.</w:t>
      </w:r>
    </w:p>
    <w:p w:rsidR="003C0267" w:rsidRPr="00D968D4" w:rsidRDefault="003C0267" w:rsidP="00D968D4">
      <w:pPr>
        <w:spacing w:after="0" w:line="240" w:lineRule="auto"/>
        <w:rPr>
          <w:sz w:val="24"/>
          <w:szCs w:val="24"/>
        </w:rPr>
      </w:pPr>
      <w:r w:rsidRPr="00D968D4">
        <w:rPr>
          <w:sz w:val="24"/>
          <w:szCs w:val="24"/>
        </w:rPr>
        <w:t xml:space="preserve">Age </w:t>
      </w:r>
      <w:r w:rsidR="00D968D4" w:rsidRPr="00D968D4">
        <w:rPr>
          <w:sz w:val="24"/>
          <w:szCs w:val="24"/>
        </w:rPr>
        <w:tab/>
      </w:r>
      <w:r w:rsidR="00D968D4" w:rsidRPr="00D968D4">
        <w:rPr>
          <w:sz w:val="24"/>
          <w:szCs w:val="24"/>
        </w:rPr>
        <w:tab/>
      </w:r>
      <w:r w:rsidR="00D968D4" w:rsidRPr="00D968D4">
        <w:rPr>
          <w:sz w:val="24"/>
          <w:szCs w:val="24"/>
        </w:rPr>
        <w:tab/>
        <w:t>:</w:t>
      </w:r>
      <w:r w:rsidR="00D968D4" w:rsidRPr="00D968D4">
        <w:rPr>
          <w:sz w:val="24"/>
          <w:szCs w:val="24"/>
        </w:rPr>
        <w:tab/>
      </w:r>
      <w:r w:rsidR="004054C4">
        <w:rPr>
          <w:sz w:val="24"/>
          <w:szCs w:val="24"/>
        </w:rPr>
        <w:t>27</w:t>
      </w:r>
      <w:r w:rsidRPr="00D968D4">
        <w:rPr>
          <w:sz w:val="24"/>
          <w:szCs w:val="24"/>
        </w:rPr>
        <w:t xml:space="preserve"> years</w:t>
      </w:r>
    </w:p>
    <w:p w:rsidR="003C0267" w:rsidRPr="00D968D4" w:rsidRDefault="003C0267" w:rsidP="00D968D4">
      <w:pPr>
        <w:spacing w:after="0" w:line="240" w:lineRule="auto"/>
        <w:rPr>
          <w:sz w:val="24"/>
          <w:szCs w:val="24"/>
        </w:rPr>
      </w:pPr>
      <w:r w:rsidRPr="00D968D4">
        <w:rPr>
          <w:sz w:val="24"/>
          <w:szCs w:val="24"/>
        </w:rPr>
        <w:t>Present Address</w:t>
      </w:r>
      <w:r w:rsidR="00D968D4" w:rsidRPr="00D968D4">
        <w:rPr>
          <w:sz w:val="24"/>
          <w:szCs w:val="24"/>
        </w:rPr>
        <w:tab/>
        <w:t>:</w:t>
      </w:r>
      <w:r w:rsidR="00D968D4" w:rsidRPr="00D968D4">
        <w:rPr>
          <w:sz w:val="24"/>
          <w:szCs w:val="24"/>
        </w:rPr>
        <w:tab/>
      </w:r>
      <w:r w:rsidRPr="00D968D4">
        <w:rPr>
          <w:sz w:val="24"/>
          <w:szCs w:val="24"/>
        </w:rPr>
        <w:t xml:space="preserve">No </w:t>
      </w:r>
      <w:r w:rsidR="00B67E01">
        <w:rPr>
          <w:sz w:val="24"/>
          <w:szCs w:val="24"/>
        </w:rPr>
        <w:t>22</w:t>
      </w:r>
      <w:r w:rsidRPr="00D968D4">
        <w:rPr>
          <w:sz w:val="24"/>
          <w:szCs w:val="24"/>
        </w:rPr>
        <w:t xml:space="preserve">, </w:t>
      </w:r>
      <w:r w:rsidR="00B67E01">
        <w:rPr>
          <w:sz w:val="24"/>
          <w:szCs w:val="24"/>
        </w:rPr>
        <w:t>Samagipura</w:t>
      </w:r>
      <w:r w:rsidRPr="00D968D4">
        <w:rPr>
          <w:sz w:val="24"/>
          <w:szCs w:val="24"/>
        </w:rPr>
        <w:t xml:space="preserve">, </w:t>
      </w:r>
      <w:r w:rsidR="00B67E01">
        <w:rPr>
          <w:sz w:val="24"/>
          <w:szCs w:val="24"/>
        </w:rPr>
        <w:t>Mahiyangana</w:t>
      </w:r>
      <w:r w:rsidRPr="00D968D4">
        <w:rPr>
          <w:sz w:val="24"/>
          <w:szCs w:val="24"/>
        </w:rPr>
        <w:t>.</w:t>
      </w:r>
    </w:p>
    <w:p w:rsidR="003C0267" w:rsidRPr="00D968D4" w:rsidRDefault="003C0267" w:rsidP="00D968D4">
      <w:pPr>
        <w:spacing w:after="0" w:line="240" w:lineRule="auto"/>
        <w:rPr>
          <w:sz w:val="24"/>
          <w:szCs w:val="24"/>
        </w:rPr>
      </w:pPr>
      <w:r w:rsidRPr="00D968D4">
        <w:rPr>
          <w:sz w:val="24"/>
          <w:szCs w:val="24"/>
        </w:rPr>
        <w:t>Date of Birth</w:t>
      </w:r>
      <w:r w:rsidR="00D968D4" w:rsidRPr="00D968D4">
        <w:rPr>
          <w:sz w:val="24"/>
          <w:szCs w:val="24"/>
        </w:rPr>
        <w:tab/>
      </w:r>
      <w:r w:rsidR="00D968D4" w:rsidRPr="00D968D4">
        <w:rPr>
          <w:sz w:val="24"/>
          <w:szCs w:val="24"/>
        </w:rPr>
        <w:tab/>
      </w:r>
      <w:r w:rsidRPr="00D968D4">
        <w:rPr>
          <w:sz w:val="24"/>
          <w:szCs w:val="24"/>
        </w:rPr>
        <w:t>:</w:t>
      </w:r>
      <w:r w:rsidR="00D968D4" w:rsidRPr="00D968D4">
        <w:rPr>
          <w:sz w:val="24"/>
          <w:szCs w:val="24"/>
        </w:rPr>
        <w:tab/>
      </w:r>
      <w:r w:rsidR="00B67E01">
        <w:rPr>
          <w:sz w:val="24"/>
          <w:szCs w:val="24"/>
        </w:rPr>
        <w:t>01.04.1985</w:t>
      </w:r>
    </w:p>
    <w:p w:rsidR="003C0267" w:rsidRPr="00D968D4" w:rsidRDefault="003C0267" w:rsidP="00D968D4">
      <w:pPr>
        <w:spacing w:after="0" w:line="240" w:lineRule="auto"/>
        <w:rPr>
          <w:sz w:val="24"/>
          <w:szCs w:val="24"/>
        </w:rPr>
      </w:pPr>
      <w:r w:rsidRPr="00D968D4">
        <w:rPr>
          <w:sz w:val="24"/>
          <w:szCs w:val="24"/>
        </w:rPr>
        <w:t>School Attend</w:t>
      </w:r>
      <w:r w:rsidR="00D968D4" w:rsidRPr="00D968D4">
        <w:rPr>
          <w:sz w:val="24"/>
          <w:szCs w:val="24"/>
        </w:rPr>
        <w:tab/>
        <w:t>:</w:t>
      </w:r>
      <w:r w:rsidR="00D968D4" w:rsidRPr="00D968D4">
        <w:rPr>
          <w:sz w:val="24"/>
          <w:szCs w:val="24"/>
        </w:rPr>
        <w:tab/>
      </w:r>
      <w:r w:rsidR="00B67E01">
        <w:rPr>
          <w:sz w:val="24"/>
          <w:szCs w:val="24"/>
        </w:rPr>
        <w:t>Mahiyangana Central collage &amp; Badulla Central Collage</w:t>
      </w:r>
      <w:r w:rsidRPr="00D968D4">
        <w:rPr>
          <w:sz w:val="24"/>
          <w:szCs w:val="24"/>
        </w:rPr>
        <w:t>.</w:t>
      </w:r>
    </w:p>
    <w:p w:rsidR="003C0267" w:rsidRDefault="003C0267" w:rsidP="00D968D4">
      <w:pPr>
        <w:spacing w:after="0" w:line="240" w:lineRule="auto"/>
        <w:rPr>
          <w:sz w:val="24"/>
          <w:szCs w:val="24"/>
        </w:rPr>
      </w:pPr>
      <w:r w:rsidRPr="00D968D4">
        <w:rPr>
          <w:sz w:val="24"/>
          <w:szCs w:val="24"/>
        </w:rPr>
        <w:t>Nationality</w:t>
      </w:r>
      <w:r w:rsidR="00D968D4" w:rsidRPr="00D968D4">
        <w:rPr>
          <w:sz w:val="24"/>
          <w:szCs w:val="24"/>
        </w:rPr>
        <w:tab/>
      </w:r>
      <w:r w:rsidR="00D968D4" w:rsidRPr="00D968D4">
        <w:rPr>
          <w:sz w:val="24"/>
          <w:szCs w:val="24"/>
        </w:rPr>
        <w:tab/>
      </w:r>
      <w:r w:rsidRPr="00D968D4">
        <w:rPr>
          <w:sz w:val="24"/>
          <w:szCs w:val="24"/>
        </w:rPr>
        <w:t>:</w:t>
      </w:r>
      <w:r w:rsidR="00D968D4" w:rsidRPr="00D968D4">
        <w:rPr>
          <w:sz w:val="24"/>
          <w:szCs w:val="24"/>
        </w:rPr>
        <w:tab/>
      </w:r>
      <w:r w:rsidRPr="00D968D4">
        <w:rPr>
          <w:sz w:val="24"/>
          <w:szCs w:val="24"/>
        </w:rPr>
        <w:t>Sri Lankan</w:t>
      </w:r>
    </w:p>
    <w:p w:rsidR="0087116C" w:rsidRPr="00D968D4" w:rsidRDefault="0087116C" w:rsidP="00D968D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N.I.C. No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</w:r>
      <w:r w:rsidR="00B67E01">
        <w:rPr>
          <w:sz w:val="24"/>
          <w:szCs w:val="24"/>
        </w:rPr>
        <w:t>850924112</w:t>
      </w:r>
      <w:r>
        <w:rPr>
          <w:sz w:val="24"/>
          <w:szCs w:val="24"/>
        </w:rPr>
        <w:t>v</w:t>
      </w:r>
    </w:p>
    <w:p w:rsidR="003C0267" w:rsidRPr="00D968D4" w:rsidRDefault="003C0267" w:rsidP="00D968D4">
      <w:pPr>
        <w:spacing w:after="0" w:line="240" w:lineRule="auto"/>
        <w:rPr>
          <w:sz w:val="24"/>
          <w:szCs w:val="24"/>
        </w:rPr>
      </w:pPr>
      <w:r w:rsidRPr="00D968D4">
        <w:rPr>
          <w:sz w:val="24"/>
          <w:szCs w:val="24"/>
        </w:rPr>
        <w:t xml:space="preserve">Civil States </w:t>
      </w:r>
      <w:r w:rsidR="00D968D4" w:rsidRPr="00D968D4">
        <w:rPr>
          <w:sz w:val="24"/>
          <w:szCs w:val="24"/>
        </w:rPr>
        <w:tab/>
      </w:r>
      <w:r w:rsidR="00D968D4" w:rsidRPr="00D968D4">
        <w:rPr>
          <w:sz w:val="24"/>
          <w:szCs w:val="24"/>
        </w:rPr>
        <w:tab/>
      </w:r>
      <w:r w:rsidRPr="00D968D4">
        <w:rPr>
          <w:sz w:val="24"/>
          <w:szCs w:val="24"/>
        </w:rPr>
        <w:t>:</w:t>
      </w:r>
      <w:r w:rsidR="00D968D4" w:rsidRPr="00D968D4">
        <w:rPr>
          <w:sz w:val="24"/>
          <w:szCs w:val="24"/>
        </w:rPr>
        <w:tab/>
      </w:r>
      <w:r w:rsidRPr="00D968D4">
        <w:rPr>
          <w:sz w:val="24"/>
          <w:szCs w:val="24"/>
        </w:rPr>
        <w:t>Single</w:t>
      </w:r>
    </w:p>
    <w:p w:rsidR="003C0267" w:rsidRDefault="003C0267" w:rsidP="00D968D4">
      <w:pPr>
        <w:spacing w:after="0" w:line="240" w:lineRule="auto"/>
        <w:rPr>
          <w:sz w:val="24"/>
          <w:szCs w:val="24"/>
        </w:rPr>
      </w:pPr>
      <w:r w:rsidRPr="00D968D4">
        <w:rPr>
          <w:sz w:val="24"/>
          <w:szCs w:val="24"/>
        </w:rPr>
        <w:t>Gender</w:t>
      </w:r>
      <w:r w:rsidR="00D968D4" w:rsidRPr="00D968D4">
        <w:rPr>
          <w:sz w:val="24"/>
          <w:szCs w:val="24"/>
        </w:rPr>
        <w:tab/>
      </w:r>
      <w:r w:rsidR="00D968D4" w:rsidRPr="00D968D4">
        <w:rPr>
          <w:sz w:val="24"/>
          <w:szCs w:val="24"/>
        </w:rPr>
        <w:tab/>
        <w:t>:</w:t>
      </w:r>
      <w:r w:rsidR="00D968D4" w:rsidRPr="00D968D4">
        <w:rPr>
          <w:sz w:val="24"/>
          <w:szCs w:val="24"/>
        </w:rPr>
        <w:tab/>
      </w:r>
      <w:r w:rsidRPr="00D968D4">
        <w:rPr>
          <w:sz w:val="24"/>
          <w:szCs w:val="24"/>
        </w:rPr>
        <w:t>Male</w:t>
      </w:r>
    </w:p>
    <w:p w:rsidR="00791CB9" w:rsidRDefault="00791CB9" w:rsidP="00D968D4">
      <w:pPr>
        <w:spacing w:after="0" w:line="240" w:lineRule="auto"/>
        <w:rPr>
          <w:sz w:val="24"/>
          <w:szCs w:val="24"/>
        </w:rPr>
      </w:pPr>
    </w:p>
    <w:p w:rsidR="00791CB9" w:rsidRDefault="00791CB9" w:rsidP="00D968D4">
      <w:pPr>
        <w:spacing w:after="0" w:line="240" w:lineRule="auto"/>
        <w:rPr>
          <w:sz w:val="24"/>
          <w:szCs w:val="24"/>
        </w:rPr>
      </w:pPr>
    </w:p>
    <w:p w:rsidR="00791CB9" w:rsidRDefault="00791CB9" w:rsidP="00D968D4">
      <w:pPr>
        <w:spacing w:after="0" w:line="240" w:lineRule="auto"/>
        <w:rPr>
          <w:sz w:val="24"/>
          <w:szCs w:val="24"/>
        </w:rPr>
      </w:pPr>
    </w:p>
    <w:p w:rsidR="00791CB9" w:rsidRDefault="00791CB9" w:rsidP="00D968D4">
      <w:pPr>
        <w:spacing w:after="0" w:line="240" w:lineRule="auto"/>
        <w:rPr>
          <w:sz w:val="24"/>
          <w:szCs w:val="24"/>
        </w:rPr>
      </w:pPr>
    </w:p>
    <w:p w:rsidR="00A26149" w:rsidRDefault="00A26149" w:rsidP="00D968D4">
      <w:pPr>
        <w:spacing w:after="0" w:line="240" w:lineRule="auto"/>
        <w:rPr>
          <w:sz w:val="24"/>
          <w:szCs w:val="24"/>
        </w:rPr>
      </w:pPr>
    </w:p>
    <w:p w:rsidR="003C0267" w:rsidRPr="00D968D4" w:rsidRDefault="003C0267" w:rsidP="00D968D4">
      <w:pPr>
        <w:spacing w:after="0" w:line="240" w:lineRule="auto"/>
        <w:rPr>
          <w:sz w:val="24"/>
          <w:szCs w:val="24"/>
        </w:rPr>
      </w:pPr>
    </w:p>
    <w:tbl>
      <w:tblPr>
        <w:tblStyle w:val="ColorfulList-Accent3"/>
        <w:tblW w:w="0" w:type="auto"/>
        <w:shd w:val="clear" w:color="auto" w:fill="9E3469"/>
        <w:tblLook w:val="04A0" w:firstRow="1" w:lastRow="0" w:firstColumn="1" w:lastColumn="0" w:noHBand="0" w:noVBand="1"/>
      </w:tblPr>
      <w:tblGrid>
        <w:gridCol w:w="9245"/>
      </w:tblGrid>
      <w:tr w:rsidR="00166DA9" w:rsidRPr="00166DA9" w:rsidTr="009D7E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5" w:type="dxa"/>
            <w:shd w:val="clear" w:color="auto" w:fill="9E3469"/>
          </w:tcPr>
          <w:p w:rsidR="00166DA9" w:rsidRPr="00166DA9" w:rsidRDefault="00166DA9" w:rsidP="007D24DB">
            <w:pPr>
              <w:rPr>
                <w:b w:val="0"/>
                <w:sz w:val="24"/>
                <w:szCs w:val="24"/>
              </w:rPr>
            </w:pPr>
            <w:r w:rsidRPr="00166DA9">
              <w:rPr>
                <w:sz w:val="24"/>
                <w:szCs w:val="24"/>
              </w:rPr>
              <w:lastRenderedPageBreak/>
              <w:t>OTHER RELEVANT DETAILS</w:t>
            </w:r>
          </w:p>
        </w:tc>
      </w:tr>
    </w:tbl>
    <w:p w:rsidR="00D968D4" w:rsidRPr="00D968D4" w:rsidRDefault="00D968D4" w:rsidP="003C0267">
      <w:pPr>
        <w:spacing w:after="0" w:line="240" w:lineRule="auto"/>
        <w:rPr>
          <w:sz w:val="24"/>
          <w:szCs w:val="24"/>
          <w:highlight w:val="yellow"/>
        </w:rPr>
      </w:pPr>
    </w:p>
    <w:p w:rsidR="003C0267" w:rsidRDefault="003C0267" w:rsidP="003C0267">
      <w:pPr>
        <w:spacing w:after="0" w:line="240" w:lineRule="auto"/>
        <w:rPr>
          <w:b/>
          <w:sz w:val="24"/>
          <w:szCs w:val="24"/>
        </w:rPr>
      </w:pPr>
      <w:r w:rsidRPr="00D968D4">
        <w:rPr>
          <w:b/>
          <w:sz w:val="24"/>
          <w:szCs w:val="24"/>
        </w:rPr>
        <w:t xml:space="preserve">Skills &amp; </w:t>
      </w:r>
      <w:r w:rsidR="00D968D4">
        <w:rPr>
          <w:b/>
          <w:sz w:val="24"/>
          <w:szCs w:val="24"/>
        </w:rPr>
        <w:t>T</w:t>
      </w:r>
      <w:r w:rsidRPr="00D968D4">
        <w:rPr>
          <w:b/>
          <w:sz w:val="24"/>
          <w:szCs w:val="24"/>
        </w:rPr>
        <w:t>alents</w:t>
      </w:r>
    </w:p>
    <w:p w:rsidR="00D968D4" w:rsidRPr="00D968D4" w:rsidRDefault="00D968D4" w:rsidP="003C0267">
      <w:pPr>
        <w:spacing w:after="0" w:line="240" w:lineRule="auto"/>
        <w:rPr>
          <w:b/>
          <w:sz w:val="24"/>
          <w:szCs w:val="24"/>
        </w:rPr>
      </w:pPr>
    </w:p>
    <w:p w:rsidR="003C0267" w:rsidRPr="00D968D4" w:rsidRDefault="003C0267" w:rsidP="00504FC4">
      <w:pPr>
        <w:pStyle w:val="ListParagraph"/>
        <w:numPr>
          <w:ilvl w:val="0"/>
          <w:numId w:val="6"/>
        </w:numPr>
        <w:tabs>
          <w:tab w:val="left" w:pos="1170"/>
        </w:tabs>
        <w:spacing w:after="0" w:line="240" w:lineRule="auto"/>
        <w:ind w:left="1170" w:hanging="270"/>
        <w:rPr>
          <w:sz w:val="24"/>
          <w:szCs w:val="24"/>
        </w:rPr>
      </w:pPr>
      <w:r w:rsidRPr="00D968D4">
        <w:rPr>
          <w:sz w:val="24"/>
          <w:szCs w:val="24"/>
        </w:rPr>
        <w:t xml:space="preserve">An </w:t>
      </w:r>
      <w:r w:rsidR="00D968D4" w:rsidRPr="00D968D4">
        <w:rPr>
          <w:sz w:val="24"/>
          <w:szCs w:val="24"/>
        </w:rPr>
        <w:t>excellent</w:t>
      </w:r>
      <w:r w:rsidRPr="00D968D4">
        <w:rPr>
          <w:sz w:val="24"/>
          <w:szCs w:val="24"/>
        </w:rPr>
        <w:t xml:space="preserve"> Interpersonal and Communication Skills with good presentational skills.</w:t>
      </w:r>
    </w:p>
    <w:p w:rsidR="003C0267" w:rsidRPr="00D968D4" w:rsidRDefault="00D968D4" w:rsidP="00504FC4">
      <w:pPr>
        <w:pStyle w:val="ListParagraph"/>
        <w:numPr>
          <w:ilvl w:val="0"/>
          <w:numId w:val="6"/>
        </w:numPr>
        <w:tabs>
          <w:tab w:val="left" w:pos="1170"/>
        </w:tabs>
        <w:spacing w:after="0" w:line="240" w:lineRule="auto"/>
        <w:ind w:left="1170" w:hanging="270"/>
        <w:rPr>
          <w:sz w:val="24"/>
          <w:szCs w:val="24"/>
        </w:rPr>
      </w:pPr>
      <w:r w:rsidRPr="00D968D4">
        <w:rPr>
          <w:sz w:val="24"/>
          <w:szCs w:val="24"/>
        </w:rPr>
        <w:t>An excellent verbal and written skill</w:t>
      </w:r>
      <w:r w:rsidR="003C0267" w:rsidRPr="00D968D4">
        <w:rPr>
          <w:sz w:val="24"/>
          <w:szCs w:val="24"/>
        </w:rPr>
        <w:t xml:space="preserve"> in English &amp; </w:t>
      </w:r>
      <w:r w:rsidR="005521FB">
        <w:rPr>
          <w:sz w:val="24"/>
          <w:szCs w:val="24"/>
        </w:rPr>
        <w:t>Sinhala</w:t>
      </w:r>
    </w:p>
    <w:p w:rsidR="00F42F2E" w:rsidRPr="00B16155" w:rsidRDefault="00D968D4" w:rsidP="00743B59">
      <w:pPr>
        <w:pStyle w:val="ListParagraph"/>
        <w:numPr>
          <w:ilvl w:val="0"/>
          <w:numId w:val="6"/>
        </w:numPr>
        <w:tabs>
          <w:tab w:val="left" w:pos="1170"/>
        </w:tabs>
        <w:spacing w:after="0" w:line="240" w:lineRule="auto"/>
        <w:ind w:left="1170" w:hanging="270"/>
        <w:rPr>
          <w:sz w:val="24"/>
          <w:szCs w:val="24"/>
        </w:rPr>
      </w:pPr>
      <w:r w:rsidRPr="00D968D4">
        <w:rPr>
          <w:sz w:val="24"/>
          <w:szCs w:val="24"/>
        </w:rPr>
        <w:t xml:space="preserve">Good ability in </w:t>
      </w:r>
      <w:r w:rsidR="003C0267" w:rsidRPr="00D968D4">
        <w:rPr>
          <w:sz w:val="24"/>
          <w:szCs w:val="24"/>
        </w:rPr>
        <w:t>Touch typing</w:t>
      </w:r>
      <w:r w:rsidR="000F506E">
        <w:rPr>
          <w:sz w:val="24"/>
          <w:szCs w:val="24"/>
        </w:rPr>
        <w:t>.</w:t>
      </w:r>
    </w:p>
    <w:p w:rsidR="00743B59" w:rsidRPr="00743B59" w:rsidRDefault="00743B59" w:rsidP="00743B59">
      <w:pPr>
        <w:tabs>
          <w:tab w:val="left" w:pos="1170"/>
        </w:tabs>
        <w:spacing w:after="0" w:line="240" w:lineRule="auto"/>
        <w:rPr>
          <w:sz w:val="24"/>
          <w:szCs w:val="24"/>
        </w:rPr>
      </w:pPr>
    </w:p>
    <w:p w:rsidR="00791CB9" w:rsidRDefault="00791CB9" w:rsidP="00791CB9">
      <w:pPr>
        <w:pStyle w:val="ListParagraph"/>
        <w:tabs>
          <w:tab w:val="left" w:pos="1170"/>
        </w:tabs>
        <w:spacing w:after="0" w:line="240" w:lineRule="auto"/>
        <w:ind w:left="1170"/>
        <w:rPr>
          <w:sz w:val="24"/>
          <w:szCs w:val="24"/>
        </w:rPr>
      </w:pPr>
    </w:p>
    <w:p w:rsidR="00F42F2E" w:rsidRPr="00B16155" w:rsidRDefault="00F42F2E" w:rsidP="00B16155">
      <w:pPr>
        <w:tabs>
          <w:tab w:val="left" w:pos="1170"/>
        </w:tabs>
        <w:spacing w:after="0" w:line="240" w:lineRule="auto"/>
        <w:rPr>
          <w:sz w:val="24"/>
          <w:szCs w:val="24"/>
        </w:rPr>
      </w:pPr>
    </w:p>
    <w:tbl>
      <w:tblPr>
        <w:tblStyle w:val="ColorfulList-Accent3"/>
        <w:tblW w:w="0" w:type="auto"/>
        <w:shd w:val="clear" w:color="auto" w:fill="9E3469"/>
        <w:tblLook w:val="04A0" w:firstRow="1" w:lastRow="0" w:firstColumn="1" w:lastColumn="0" w:noHBand="0" w:noVBand="1"/>
      </w:tblPr>
      <w:tblGrid>
        <w:gridCol w:w="9245"/>
      </w:tblGrid>
      <w:tr w:rsidR="009D7E2A" w:rsidRPr="009D7E2A" w:rsidTr="009D7E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5" w:type="dxa"/>
            <w:shd w:val="clear" w:color="auto" w:fill="9E3469"/>
          </w:tcPr>
          <w:p w:rsidR="009D7E2A" w:rsidRPr="009D7E2A" w:rsidRDefault="009D7E2A" w:rsidP="00F147B6">
            <w:pPr>
              <w:rPr>
                <w:sz w:val="24"/>
                <w:szCs w:val="24"/>
              </w:rPr>
            </w:pPr>
            <w:r w:rsidRPr="009D7E2A">
              <w:rPr>
                <w:sz w:val="24"/>
                <w:szCs w:val="24"/>
              </w:rPr>
              <w:t>NONRELATED REFEREES</w:t>
            </w:r>
          </w:p>
        </w:tc>
      </w:tr>
    </w:tbl>
    <w:p w:rsidR="003C0267" w:rsidRDefault="003C0267" w:rsidP="009D7E2A">
      <w:pPr>
        <w:spacing w:after="0" w:line="240" w:lineRule="auto"/>
        <w:rPr>
          <w:sz w:val="24"/>
          <w:szCs w:val="24"/>
        </w:rPr>
      </w:pPr>
    </w:p>
    <w:p w:rsidR="004B07B8" w:rsidRDefault="005B367A" w:rsidP="009D7E2A">
      <w:pPr>
        <w:spacing w:line="240" w:lineRule="auto"/>
        <w:rPr>
          <w:rFonts w:cs="Lucida Sans Unicode"/>
          <w:color w:val="000000"/>
        </w:rPr>
      </w:pPr>
      <w:r>
        <w:rPr>
          <w:rFonts w:cs="Lucida Sans Unicode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142240</wp:posOffset>
                </wp:positionV>
                <wp:extent cx="2924175" cy="1819275"/>
                <wp:effectExtent l="0" t="381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1819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07B8" w:rsidRPr="004B07B8" w:rsidRDefault="004B07B8" w:rsidP="004B07B8">
                            <w:pPr>
                              <w:spacing w:line="240" w:lineRule="auto"/>
                              <w:rPr>
                                <w:rFonts w:cs="Lucida Sans Unicode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B07B8">
                              <w:rPr>
                                <w:rFonts w:cs="Lucida Sans Unicode"/>
                                <w:color w:val="000000"/>
                                <w:sz w:val="24"/>
                                <w:szCs w:val="24"/>
                              </w:rPr>
                              <w:t xml:space="preserve">Dr.L.D.R.D. Perera </w:t>
                            </w:r>
                          </w:p>
                          <w:p w:rsidR="004B07B8" w:rsidRPr="004B07B8" w:rsidRDefault="004B07B8" w:rsidP="004B07B8">
                            <w:pPr>
                              <w:spacing w:after="0" w:line="240" w:lineRule="auto"/>
                              <w:rPr>
                                <w:rFonts w:cs="Lucida Sans Unicode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B07B8">
                              <w:rPr>
                                <w:rFonts w:cs="Lucida Sans Unicode"/>
                                <w:color w:val="000000"/>
                                <w:sz w:val="24"/>
                                <w:szCs w:val="24"/>
                              </w:rPr>
                              <w:t xml:space="preserve">Head of the department, </w:t>
                            </w:r>
                          </w:p>
                          <w:p w:rsidR="004B07B8" w:rsidRPr="004B07B8" w:rsidRDefault="004B07B8" w:rsidP="004B07B8">
                            <w:pPr>
                              <w:widowControl w:val="0"/>
                              <w:autoSpaceDE w:val="0"/>
                              <w:spacing w:after="0" w:line="240" w:lineRule="auto"/>
                              <w:rPr>
                                <w:rFonts w:cs="Lucida Sans Unicode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B07B8">
                              <w:rPr>
                                <w:rFonts w:cs="Lucida Sans Unicode"/>
                                <w:color w:val="000000"/>
                                <w:sz w:val="24"/>
                                <w:szCs w:val="24"/>
                              </w:rPr>
                              <w:t>Department of Computing &amp; Information Systems,</w:t>
                            </w:r>
                          </w:p>
                          <w:p w:rsidR="004B07B8" w:rsidRPr="004B07B8" w:rsidRDefault="004B07B8" w:rsidP="004B07B8">
                            <w:pPr>
                              <w:widowControl w:val="0"/>
                              <w:autoSpaceDE w:val="0"/>
                              <w:spacing w:after="0" w:line="240" w:lineRule="auto"/>
                              <w:rPr>
                                <w:rFonts w:cs="Lucida Sans Unicode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B07B8">
                              <w:rPr>
                                <w:rFonts w:cs="Lucida Sans Unicode"/>
                                <w:color w:val="000000"/>
                                <w:sz w:val="24"/>
                                <w:szCs w:val="24"/>
                              </w:rPr>
                              <w:t>Faculty of Applied Sciences,</w:t>
                            </w:r>
                          </w:p>
                          <w:p w:rsidR="004B07B8" w:rsidRPr="004B07B8" w:rsidRDefault="004B07B8" w:rsidP="004B07B8">
                            <w:pPr>
                              <w:widowControl w:val="0"/>
                              <w:autoSpaceDE w:val="0"/>
                              <w:spacing w:after="0" w:line="240" w:lineRule="auto"/>
                              <w:rPr>
                                <w:rFonts w:cs="Lucida Sans Unicode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B07B8">
                              <w:rPr>
                                <w:rFonts w:cs="Lucida Sans Unicode"/>
                                <w:color w:val="000000"/>
                                <w:sz w:val="24"/>
                                <w:szCs w:val="24"/>
                              </w:rPr>
                              <w:t>Wayamba University of Sri Lanka,</w:t>
                            </w:r>
                          </w:p>
                          <w:p w:rsidR="004B07B8" w:rsidRPr="004B07B8" w:rsidRDefault="004B07B8" w:rsidP="004B07B8">
                            <w:pPr>
                              <w:widowControl w:val="0"/>
                              <w:autoSpaceDE w:val="0"/>
                              <w:spacing w:after="0" w:line="240" w:lineRule="auto"/>
                              <w:rPr>
                                <w:rFonts w:cs="Lucida Sans Unicode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B07B8">
                              <w:rPr>
                                <w:rFonts w:cs="Lucida Sans Unicode"/>
                                <w:color w:val="000000"/>
                                <w:sz w:val="24"/>
                                <w:szCs w:val="24"/>
                              </w:rPr>
                              <w:t>Kuliyapitiya.</w:t>
                            </w:r>
                          </w:p>
                          <w:p w:rsidR="004B07B8" w:rsidRPr="004B07B8" w:rsidRDefault="004B07B8" w:rsidP="004B07B8">
                            <w:pPr>
                              <w:widowControl w:val="0"/>
                              <w:autoSpaceDE w:val="0"/>
                              <w:spacing w:after="0" w:line="240" w:lineRule="auto"/>
                              <w:rPr>
                                <w:rFonts w:cs="Lucida Sans Unicode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4B07B8">
                              <w:rPr>
                                <w:rFonts w:cs="Lucida Sans Unicode"/>
                                <w:sz w:val="24"/>
                                <w:szCs w:val="24"/>
                                <w:lang w:val="fr-FR"/>
                              </w:rPr>
                              <w:t>Office : 037-2282759</w:t>
                            </w:r>
                          </w:p>
                          <w:p w:rsidR="004B07B8" w:rsidRPr="004B07B8" w:rsidRDefault="004B07B8" w:rsidP="004B07B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6.75pt;margin-top:11.2pt;width:230.25pt;height:14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" stroked="f">
                <v:textbox>
                  <w:txbxContent>
                    <w:p w:rsidR="004B07B8" w:rsidRPr="004B07B8" w:rsidRDefault="004B07B8" w:rsidP="004B07B8">
                      <w:pPr>
                        <w:spacing w:line="240" w:lineRule="auto"/>
                        <w:rPr>
                          <w:rFonts w:cs="Lucida Sans Unicode"/>
                          <w:color w:val="000000"/>
                          <w:sz w:val="24"/>
                          <w:szCs w:val="24"/>
                        </w:rPr>
                      </w:pPr>
                      <w:r w:rsidRPr="004B07B8">
                        <w:rPr>
                          <w:rFonts w:cs="Lucida Sans Unicode"/>
                          <w:color w:val="000000"/>
                          <w:sz w:val="24"/>
                          <w:szCs w:val="24"/>
                        </w:rPr>
                        <w:t xml:space="preserve">Dr.L.D.R.D. Perera </w:t>
                      </w:r>
                    </w:p>
                    <w:p w:rsidR="004B07B8" w:rsidRPr="004B07B8" w:rsidRDefault="004B07B8" w:rsidP="004B07B8">
                      <w:pPr>
                        <w:spacing w:after="0" w:line="240" w:lineRule="auto"/>
                        <w:rPr>
                          <w:rFonts w:cs="Lucida Sans Unicode"/>
                          <w:color w:val="000000"/>
                          <w:sz w:val="24"/>
                          <w:szCs w:val="24"/>
                        </w:rPr>
                      </w:pPr>
                      <w:r w:rsidRPr="004B07B8">
                        <w:rPr>
                          <w:rFonts w:cs="Lucida Sans Unicode"/>
                          <w:color w:val="000000"/>
                          <w:sz w:val="24"/>
                          <w:szCs w:val="24"/>
                        </w:rPr>
                        <w:t xml:space="preserve">Head of the department, </w:t>
                      </w:r>
                    </w:p>
                    <w:p w:rsidR="004B07B8" w:rsidRPr="004B07B8" w:rsidRDefault="004B07B8" w:rsidP="004B07B8">
                      <w:pPr>
                        <w:widowControl w:val="0"/>
                        <w:autoSpaceDE w:val="0"/>
                        <w:spacing w:after="0" w:line="240" w:lineRule="auto"/>
                        <w:rPr>
                          <w:rFonts w:cs="Lucida Sans Unicode"/>
                          <w:color w:val="000000"/>
                          <w:sz w:val="24"/>
                          <w:szCs w:val="24"/>
                        </w:rPr>
                      </w:pPr>
                      <w:r w:rsidRPr="004B07B8">
                        <w:rPr>
                          <w:rFonts w:cs="Lucida Sans Unicode"/>
                          <w:color w:val="000000"/>
                          <w:sz w:val="24"/>
                          <w:szCs w:val="24"/>
                        </w:rPr>
                        <w:t>Department of Computing &amp; Information Systems,</w:t>
                      </w:r>
                    </w:p>
                    <w:p w:rsidR="004B07B8" w:rsidRPr="004B07B8" w:rsidRDefault="004B07B8" w:rsidP="004B07B8">
                      <w:pPr>
                        <w:widowControl w:val="0"/>
                        <w:autoSpaceDE w:val="0"/>
                        <w:spacing w:after="0" w:line="240" w:lineRule="auto"/>
                        <w:rPr>
                          <w:rFonts w:cs="Lucida Sans Unicode"/>
                          <w:color w:val="000000"/>
                          <w:sz w:val="24"/>
                          <w:szCs w:val="24"/>
                        </w:rPr>
                      </w:pPr>
                      <w:r w:rsidRPr="004B07B8">
                        <w:rPr>
                          <w:rFonts w:cs="Lucida Sans Unicode"/>
                          <w:color w:val="000000"/>
                          <w:sz w:val="24"/>
                          <w:szCs w:val="24"/>
                        </w:rPr>
                        <w:t>Faculty of Applied Sciences,</w:t>
                      </w:r>
                    </w:p>
                    <w:p w:rsidR="004B07B8" w:rsidRPr="004B07B8" w:rsidRDefault="004B07B8" w:rsidP="004B07B8">
                      <w:pPr>
                        <w:widowControl w:val="0"/>
                        <w:autoSpaceDE w:val="0"/>
                        <w:spacing w:after="0" w:line="240" w:lineRule="auto"/>
                        <w:rPr>
                          <w:rFonts w:cs="Lucida Sans Unicode"/>
                          <w:color w:val="000000"/>
                          <w:sz w:val="24"/>
                          <w:szCs w:val="24"/>
                        </w:rPr>
                      </w:pPr>
                      <w:r w:rsidRPr="004B07B8">
                        <w:rPr>
                          <w:rFonts w:cs="Lucida Sans Unicode"/>
                          <w:color w:val="000000"/>
                          <w:sz w:val="24"/>
                          <w:szCs w:val="24"/>
                        </w:rPr>
                        <w:t>Wayamba University of Sri Lanka,</w:t>
                      </w:r>
                    </w:p>
                    <w:p w:rsidR="004B07B8" w:rsidRPr="004B07B8" w:rsidRDefault="004B07B8" w:rsidP="004B07B8">
                      <w:pPr>
                        <w:widowControl w:val="0"/>
                        <w:autoSpaceDE w:val="0"/>
                        <w:spacing w:after="0" w:line="240" w:lineRule="auto"/>
                        <w:rPr>
                          <w:rFonts w:cs="Lucida Sans Unicode"/>
                          <w:color w:val="000000"/>
                          <w:sz w:val="24"/>
                          <w:szCs w:val="24"/>
                        </w:rPr>
                      </w:pPr>
                      <w:r w:rsidRPr="004B07B8">
                        <w:rPr>
                          <w:rFonts w:cs="Lucida Sans Unicode"/>
                          <w:color w:val="000000"/>
                          <w:sz w:val="24"/>
                          <w:szCs w:val="24"/>
                        </w:rPr>
                        <w:t>Kuliyapitiya.</w:t>
                      </w:r>
                    </w:p>
                    <w:p w:rsidR="004B07B8" w:rsidRPr="004B07B8" w:rsidRDefault="004B07B8" w:rsidP="004B07B8">
                      <w:pPr>
                        <w:widowControl w:val="0"/>
                        <w:autoSpaceDE w:val="0"/>
                        <w:spacing w:after="0" w:line="240" w:lineRule="auto"/>
                        <w:rPr>
                          <w:rFonts w:cs="Lucida Sans Unicode"/>
                          <w:sz w:val="24"/>
                          <w:szCs w:val="24"/>
                          <w:lang w:val="fr-FR"/>
                        </w:rPr>
                      </w:pPr>
                      <w:r w:rsidRPr="004B07B8">
                        <w:rPr>
                          <w:rFonts w:cs="Lucida Sans Unicode"/>
                          <w:sz w:val="24"/>
                          <w:szCs w:val="24"/>
                          <w:lang w:val="fr-FR"/>
                        </w:rPr>
                        <w:t>Office : 037-2282759</w:t>
                      </w:r>
                    </w:p>
                    <w:p w:rsidR="004B07B8" w:rsidRPr="004B07B8" w:rsidRDefault="004B07B8" w:rsidP="004B07B8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3152775</wp:posOffset>
                </wp:positionH>
                <wp:positionV relativeFrom="paragraph">
                  <wp:posOffset>142240</wp:posOffset>
                </wp:positionV>
                <wp:extent cx="2905125" cy="1819275"/>
                <wp:effectExtent l="0" t="381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1819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07B8" w:rsidRPr="004B07B8" w:rsidRDefault="004B07B8" w:rsidP="004B07B8">
                            <w:pPr>
                              <w:spacing w:after="0" w:line="240" w:lineRule="auto"/>
                              <w:ind w:left="90"/>
                              <w:jc w:val="both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 w:rsidRPr="004B07B8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Dr. K.D.D.N. Disanayake</w:t>
                            </w:r>
                          </w:p>
                          <w:p w:rsidR="004B07B8" w:rsidRPr="004B07B8" w:rsidRDefault="004B07B8" w:rsidP="004B07B8">
                            <w:pPr>
                              <w:spacing w:after="0" w:line="240" w:lineRule="auto"/>
                              <w:ind w:left="90"/>
                              <w:jc w:val="both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4B07B8" w:rsidRPr="004B07B8" w:rsidRDefault="004B07B8" w:rsidP="004B07B8">
                            <w:pPr>
                              <w:pStyle w:val="ListParagraph"/>
                              <w:spacing w:after="0" w:line="240" w:lineRule="auto"/>
                              <w:ind w:left="90"/>
                              <w:jc w:val="both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 w:rsidRPr="004B07B8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Head of Department</w:t>
                            </w:r>
                          </w:p>
                          <w:p w:rsidR="004B07B8" w:rsidRPr="004B07B8" w:rsidRDefault="004B07B8" w:rsidP="004B07B8">
                            <w:pPr>
                              <w:pStyle w:val="ListParagraph"/>
                              <w:spacing w:after="0" w:line="240" w:lineRule="auto"/>
                              <w:ind w:left="90"/>
                              <w:jc w:val="both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 w:rsidRPr="004B07B8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Department of Industrial Management</w:t>
                            </w:r>
                          </w:p>
                          <w:p w:rsidR="004B07B8" w:rsidRPr="004B07B8" w:rsidRDefault="004B07B8" w:rsidP="004B07B8">
                            <w:pPr>
                              <w:pStyle w:val="ListParagraph"/>
                              <w:spacing w:after="0" w:line="240" w:lineRule="auto"/>
                              <w:ind w:left="90"/>
                              <w:jc w:val="both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 w:rsidRPr="004B07B8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Faculty of Applied Sciences</w:t>
                            </w:r>
                          </w:p>
                          <w:p w:rsidR="004B07B8" w:rsidRPr="004B07B8" w:rsidRDefault="004B07B8" w:rsidP="004B07B8">
                            <w:pPr>
                              <w:pStyle w:val="ListParagraph"/>
                              <w:spacing w:after="0" w:line="240" w:lineRule="auto"/>
                              <w:ind w:left="90"/>
                              <w:jc w:val="both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 w:rsidRPr="004B07B8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Wayamba University of Sri Lanka</w:t>
                            </w:r>
                          </w:p>
                          <w:p w:rsidR="004B07B8" w:rsidRPr="004B07B8" w:rsidRDefault="004B07B8" w:rsidP="004B07B8">
                            <w:pPr>
                              <w:pStyle w:val="ListParagraph"/>
                              <w:spacing w:after="0" w:line="240" w:lineRule="auto"/>
                              <w:ind w:left="90"/>
                              <w:jc w:val="both"/>
                              <w:rPr>
                                <w:rFonts w:cs="Times New Roman"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4B07B8">
                              <w:rPr>
                                <w:rFonts w:cs="Times New Roman"/>
                                <w:sz w:val="24"/>
                                <w:szCs w:val="24"/>
                                <w:lang w:val="it-IT"/>
                              </w:rPr>
                              <w:t>Mobile No: 0715325835</w:t>
                            </w:r>
                          </w:p>
                          <w:p w:rsidR="004B07B8" w:rsidRPr="004B07B8" w:rsidRDefault="004B07B8" w:rsidP="004B07B8">
                            <w:pPr>
                              <w:pStyle w:val="ListParagraph"/>
                              <w:spacing w:after="0" w:line="240" w:lineRule="auto"/>
                              <w:ind w:left="90"/>
                              <w:jc w:val="both"/>
                              <w:rPr>
                                <w:rFonts w:cs="Times New Roman"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4B07B8">
                              <w:rPr>
                                <w:rFonts w:cs="Times New Roman"/>
                                <w:sz w:val="24"/>
                                <w:szCs w:val="24"/>
                                <w:lang w:val="it-IT"/>
                              </w:rPr>
                              <w:t>Email: pc.indt421x@gmail.com</w:t>
                            </w:r>
                          </w:p>
                          <w:p w:rsidR="004B07B8" w:rsidRPr="004B07B8" w:rsidRDefault="004B07B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248.25pt;margin-top:11.2pt;width:228.75pt;height:14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" stroked="f">
                <v:textbox>
                  <w:txbxContent>
                    <w:p w:rsidR="004B07B8" w:rsidRPr="004B07B8" w:rsidRDefault="004B07B8" w:rsidP="004B07B8">
                      <w:pPr>
                        <w:spacing w:after="0" w:line="240" w:lineRule="auto"/>
                        <w:ind w:left="90"/>
                        <w:jc w:val="both"/>
                        <w:rPr>
                          <w:rFonts w:cs="Times New Roman"/>
                          <w:sz w:val="24"/>
                          <w:szCs w:val="24"/>
                        </w:rPr>
                      </w:pPr>
                      <w:r w:rsidRPr="004B07B8">
                        <w:rPr>
                          <w:rFonts w:cs="Times New Roman"/>
                          <w:sz w:val="24"/>
                          <w:szCs w:val="24"/>
                        </w:rPr>
                        <w:t>Dr. K.D.D.N. Disanayake</w:t>
                      </w:r>
                    </w:p>
                    <w:p w:rsidR="004B07B8" w:rsidRPr="004B07B8" w:rsidRDefault="004B07B8" w:rsidP="004B07B8">
                      <w:pPr>
                        <w:spacing w:after="0" w:line="240" w:lineRule="auto"/>
                        <w:ind w:left="90"/>
                        <w:jc w:val="both"/>
                        <w:rPr>
                          <w:rFonts w:cs="Times New Roman"/>
                          <w:sz w:val="24"/>
                          <w:szCs w:val="24"/>
                        </w:rPr>
                      </w:pPr>
                    </w:p>
                    <w:p w:rsidR="004B07B8" w:rsidRPr="004B07B8" w:rsidRDefault="004B07B8" w:rsidP="004B07B8">
                      <w:pPr>
                        <w:pStyle w:val="ListParagraph"/>
                        <w:spacing w:after="0" w:line="240" w:lineRule="auto"/>
                        <w:ind w:left="90"/>
                        <w:jc w:val="both"/>
                        <w:rPr>
                          <w:rFonts w:cs="Times New Roman"/>
                          <w:sz w:val="24"/>
                          <w:szCs w:val="24"/>
                        </w:rPr>
                      </w:pPr>
                      <w:r w:rsidRPr="004B07B8">
                        <w:rPr>
                          <w:rFonts w:cs="Times New Roman"/>
                          <w:sz w:val="24"/>
                          <w:szCs w:val="24"/>
                        </w:rPr>
                        <w:t>Head of Department</w:t>
                      </w:r>
                    </w:p>
                    <w:p w:rsidR="004B07B8" w:rsidRPr="004B07B8" w:rsidRDefault="004B07B8" w:rsidP="004B07B8">
                      <w:pPr>
                        <w:pStyle w:val="ListParagraph"/>
                        <w:spacing w:after="0" w:line="240" w:lineRule="auto"/>
                        <w:ind w:left="90"/>
                        <w:jc w:val="both"/>
                        <w:rPr>
                          <w:rFonts w:cs="Times New Roman"/>
                          <w:sz w:val="24"/>
                          <w:szCs w:val="24"/>
                        </w:rPr>
                      </w:pPr>
                      <w:r w:rsidRPr="004B07B8">
                        <w:rPr>
                          <w:rFonts w:cs="Times New Roman"/>
                          <w:sz w:val="24"/>
                          <w:szCs w:val="24"/>
                        </w:rPr>
                        <w:t>Department of Industrial Management</w:t>
                      </w:r>
                    </w:p>
                    <w:p w:rsidR="004B07B8" w:rsidRPr="004B07B8" w:rsidRDefault="004B07B8" w:rsidP="004B07B8">
                      <w:pPr>
                        <w:pStyle w:val="ListParagraph"/>
                        <w:spacing w:after="0" w:line="240" w:lineRule="auto"/>
                        <w:ind w:left="90"/>
                        <w:jc w:val="both"/>
                        <w:rPr>
                          <w:rFonts w:cs="Times New Roman"/>
                          <w:sz w:val="24"/>
                          <w:szCs w:val="24"/>
                        </w:rPr>
                      </w:pPr>
                      <w:r w:rsidRPr="004B07B8">
                        <w:rPr>
                          <w:rFonts w:cs="Times New Roman"/>
                          <w:sz w:val="24"/>
                          <w:szCs w:val="24"/>
                        </w:rPr>
                        <w:t>Faculty of Applied Sciences</w:t>
                      </w:r>
                    </w:p>
                    <w:p w:rsidR="004B07B8" w:rsidRPr="004B07B8" w:rsidRDefault="004B07B8" w:rsidP="004B07B8">
                      <w:pPr>
                        <w:pStyle w:val="ListParagraph"/>
                        <w:spacing w:after="0" w:line="240" w:lineRule="auto"/>
                        <w:ind w:left="90"/>
                        <w:jc w:val="both"/>
                        <w:rPr>
                          <w:rFonts w:cs="Times New Roman"/>
                          <w:sz w:val="24"/>
                          <w:szCs w:val="24"/>
                        </w:rPr>
                      </w:pPr>
                      <w:r w:rsidRPr="004B07B8">
                        <w:rPr>
                          <w:rFonts w:cs="Times New Roman"/>
                          <w:sz w:val="24"/>
                          <w:szCs w:val="24"/>
                        </w:rPr>
                        <w:t>Wayamba University of Sri Lanka</w:t>
                      </w:r>
                    </w:p>
                    <w:p w:rsidR="004B07B8" w:rsidRPr="004B07B8" w:rsidRDefault="004B07B8" w:rsidP="004B07B8">
                      <w:pPr>
                        <w:pStyle w:val="ListParagraph"/>
                        <w:spacing w:after="0" w:line="240" w:lineRule="auto"/>
                        <w:ind w:left="90"/>
                        <w:jc w:val="both"/>
                        <w:rPr>
                          <w:rFonts w:cs="Times New Roman"/>
                          <w:sz w:val="24"/>
                          <w:szCs w:val="24"/>
                          <w:lang w:val="it-IT"/>
                        </w:rPr>
                      </w:pPr>
                      <w:r w:rsidRPr="004B07B8">
                        <w:rPr>
                          <w:rFonts w:cs="Times New Roman"/>
                          <w:sz w:val="24"/>
                          <w:szCs w:val="24"/>
                          <w:lang w:val="it-IT"/>
                        </w:rPr>
                        <w:t>Mobile No: 0715325835</w:t>
                      </w:r>
                    </w:p>
                    <w:p w:rsidR="004B07B8" w:rsidRPr="004B07B8" w:rsidRDefault="004B07B8" w:rsidP="004B07B8">
                      <w:pPr>
                        <w:pStyle w:val="ListParagraph"/>
                        <w:spacing w:after="0" w:line="240" w:lineRule="auto"/>
                        <w:ind w:left="90"/>
                        <w:jc w:val="both"/>
                        <w:rPr>
                          <w:rFonts w:cs="Times New Roman"/>
                          <w:sz w:val="24"/>
                          <w:szCs w:val="24"/>
                          <w:lang w:val="it-IT"/>
                        </w:rPr>
                      </w:pPr>
                      <w:r w:rsidRPr="004B07B8">
                        <w:rPr>
                          <w:rFonts w:cs="Times New Roman"/>
                          <w:sz w:val="24"/>
                          <w:szCs w:val="24"/>
                          <w:lang w:val="it-IT"/>
                        </w:rPr>
                        <w:t>Email: pc.indt421x@gmail.com</w:t>
                      </w:r>
                    </w:p>
                    <w:p w:rsidR="004B07B8" w:rsidRPr="004B07B8" w:rsidRDefault="004B07B8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B07B8" w:rsidRDefault="004B07B8" w:rsidP="009D7E2A">
      <w:pPr>
        <w:spacing w:line="240" w:lineRule="auto"/>
        <w:rPr>
          <w:rFonts w:cs="Lucida Sans Unicode"/>
          <w:color w:val="000000"/>
        </w:rPr>
      </w:pPr>
    </w:p>
    <w:p w:rsidR="004B07B8" w:rsidRDefault="004B07B8" w:rsidP="009D7E2A">
      <w:pPr>
        <w:spacing w:line="240" w:lineRule="auto"/>
        <w:rPr>
          <w:rFonts w:cs="Lucida Sans Unicode"/>
          <w:color w:val="000000"/>
        </w:rPr>
      </w:pPr>
    </w:p>
    <w:p w:rsidR="004B07B8" w:rsidRDefault="004B07B8" w:rsidP="009D7E2A">
      <w:pPr>
        <w:spacing w:line="240" w:lineRule="auto"/>
        <w:rPr>
          <w:rFonts w:cs="Lucida Sans Unicode"/>
          <w:color w:val="000000"/>
        </w:rPr>
      </w:pPr>
    </w:p>
    <w:p w:rsidR="004B07B8" w:rsidRDefault="004B07B8" w:rsidP="009D7E2A">
      <w:pPr>
        <w:spacing w:line="240" w:lineRule="auto"/>
        <w:rPr>
          <w:rFonts w:cs="Lucida Sans Unicode"/>
          <w:color w:val="000000"/>
        </w:rPr>
      </w:pPr>
    </w:p>
    <w:p w:rsidR="004B07B8" w:rsidRDefault="004B07B8" w:rsidP="009D7E2A">
      <w:pPr>
        <w:spacing w:line="240" w:lineRule="auto"/>
        <w:rPr>
          <w:rFonts w:cs="Lucida Sans Unicode"/>
          <w:color w:val="000000"/>
        </w:rPr>
      </w:pPr>
    </w:p>
    <w:p w:rsidR="00821BBD" w:rsidRDefault="00821BBD" w:rsidP="003C0267">
      <w:pPr>
        <w:spacing w:after="0" w:line="240" w:lineRule="auto"/>
        <w:rPr>
          <w:sz w:val="24"/>
          <w:szCs w:val="24"/>
        </w:rPr>
      </w:pPr>
    </w:p>
    <w:p w:rsidR="004B07B8" w:rsidRDefault="004B07B8" w:rsidP="003C0267">
      <w:pPr>
        <w:spacing w:after="0" w:line="240" w:lineRule="auto"/>
        <w:rPr>
          <w:sz w:val="24"/>
          <w:szCs w:val="24"/>
        </w:rPr>
      </w:pPr>
    </w:p>
    <w:p w:rsidR="004B07B8" w:rsidRDefault="004B07B8" w:rsidP="003C0267">
      <w:pPr>
        <w:spacing w:after="0" w:line="240" w:lineRule="auto"/>
        <w:rPr>
          <w:sz w:val="24"/>
          <w:szCs w:val="24"/>
        </w:rPr>
      </w:pPr>
    </w:p>
    <w:p w:rsidR="004B07B8" w:rsidRDefault="004B07B8" w:rsidP="003C0267">
      <w:pPr>
        <w:spacing w:after="0" w:line="240" w:lineRule="auto"/>
        <w:rPr>
          <w:sz w:val="24"/>
          <w:szCs w:val="24"/>
        </w:rPr>
      </w:pPr>
    </w:p>
    <w:p w:rsidR="004B07B8" w:rsidRDefault="004B07B8" w:rsidP="003C0267">
      <w:pPr>
        <w:spacing w:after="0" w:line="240" w:lineRule="auto"/>
        <w:rPr>
          <w:sz w:val="24"/>
          <w:szCs w:val="24"/>
        </w:rPr>
      </w:pPr>
    </w:p>
    <w:p w:rsidR="00821BBD" w:rsidRPr="00821BBD" w:rsidRDefault="00821BBD" w:rsidP="00821BBD">
      <w:pPr>
        <w:pStyle w:val="ListParagraph"/>
        <w:spacing w:after="0" w:line="240" w:lineRule="auto"/>
        <w:ind w:left="0"/>
        <w:jc w:val="both"/>
        <w:rPr>
          <w:rFonts w:cs="Lucida Sans Unicode"/>
        </w:rPr>
      </w:pPr>
      <w:r w:rsidRPr="00821BBD">
        <w:rPr>
          <w:rFonts w:cs="Lucida Sans Unicode"/>
        </w:rPr>
        <w:t>I do hereby certify that the particulars given in the application are true and accurate according to the best of my knowledge.</w:t>
      </w:r>
    </w:p>
    <w:p w:rsidR="00821BBD" w:rsidRPr="00821BBD" w:rsidRDefault="00821BBD" w:rsidP="00821BBD">
      <w:pPr>
        <w:pStyle w:val="ListParagraph"/>
        <w:spacing w:after="0" w:line="240" w:lineRule="auto"/>
        <w:ind w:left="0"/>
        <w:jc w:val="both"/>
        <w:rPr>
          <w:rFonts w:cs="Lucida Sans Unicode"/>
        </w:rPr>
      </w:pPr>
    </w:p>
    <w:p w:rsidR="00821BBD" w:rsidRPr="00821BBD" w:rsidRDefault="00821BBD" w:rsidP="00821BBD">
      <w:pPr>
        <w:pStyle w:val="ListParagraph"/>
        <w:spacing w:after="0" w:line="240" w:lineRule="auto"/>
        <w:ind w:left="0"/>
        <w:jc w:val="both"/>
        <w:rPr>
          <w:rFonts w:cs="Lucida Sans Unicode"/>
        </w:rPr>
      </w:pPr>
    </w:p>
    <w:p w:rsidR="00821BBD" w:rsidRPr="00821BBD" w:rsidRDefault="00743B59" w:rsidP="00821BBD">
      <w:pPr>
        <w:pStyle w:val="ListParagraph"/>
        <w:spacing w:after="0" w:line="240" w:lineRule="auto"/>
        <w:ind w:left="0"/>
        <w:jc w:val="both"/>
        <w:rPr>
          <w:rFonts w:cs="Lucida Sans Unicode"/>
        </w:rPr>
      </w:pPr>
      <w:r>
        <w:rPr>
          <w:rFonts w:cs="Lucida Sans Unicode"/>
        </w:rPr>
        <w:t>…………………………….</w:t>
      </w:r>
      <w:r>
        <w:rPr>
          <w:rFonts w:cs="Lucida Sans Unicode"/>
        </w:rPr>
        <w:tab/>
      </w:r>
      <w:r>
        <w:rPr>
          <w:rFonts w:cs="Lucida Sans Unicode"/>
        </w:rPr>
        <w:tab/>
      </w:r>
      <w:r>
        <w:rPr>
          <w:rFonts w:cs="Lucida Sans Unicode"/>
        </w:rPr>
        <w:tab/>
      </w:r>
      <w:r>
        <w:rPr>
          <w:rFonts w:cs="Lucida Sans Unicode"/>
        </w:rPr>
        <w:tab/>
      </w:r>
      <w:r>
        <w:rPr>
          <w:rFonts w:cs="Lucida Sans Unicode"/>
        </w:rPr>
        <w:tab/>
        <w:t xml:space="preserve">        </w:t>
      </w:r>
      <w:r w:rsidR="00821BBD" w:rsidRPr="00821BBD">
        <w:rPr>
          <w:rFonts w:cs="Lucida Sans Unicode"/>
        </w:rPr>
        <w:t>…………………………………</w:t>
      </w:r>
      <w:r>
        <w:rPr>
          <w:rFonts w:cs="Lucida Sans Unicode"/>
        </w:rPr>
        <w:t>…………..</w:t>
      </w:r>
    </w:p>
    <w:p w:rsidR="00821BBD" w:rsidRPr="00821BBD" w:rsidRDefault="00821BBD" w:rsidP="00821BBD">
      <w:pPr>
        <w:pStyle w:val="ListParagraph"/>
        <w:spacing w:after="0" w:line="240" w:lineRule="auto"/>
        <w:ind w:left="0"/>
        <w:jc w:val="both"/>
        <w:rPr>
          <w:rFonts w:cs="Lucida Sans Unicode"/>
        </w:rPr>
      </w:pPr>
      <w:r>
        <w:rPr>
          <w:rFonts w:cs="Lucida Sans Unicode"/>
        </w:rPr>
        <w:tab/>
        <w:t>Date</w:t>
      </w:r>
      <w:r>
        <w:rPr>
          <w:rFonts w:cs="Lucida Sans Unicode"/>
        </w:rPr>
        <w:tab/>
      </w:r>
      <w:r>
        <w:rPr>
          <w:rFonts w:cs="Lucida Sans Unicode"/>
        </w:rPr>
        <w:tab/>
      </w:r>
      <w:r>
        <w:rPr>
          <w:rFonts w:cs="Lucida Sans Unicode"/>
        </w:rPr>
        <w:tab/>
      </w:r>
      <w:r>
        <w:rPr>
          <w:rFonts w:cs="Lucida Sans Unicode"/>
        </w:rPr>
        <w:tab/>
      </w:r>
      <w:r>
        <w:rPr>
          <w:rFonts w:cs="Lucida Sans Unicode"/>
        </w:rPr>
        <w:tab/>
      </w:r>
      <w:r>
        <w:rPr>
          <w:rFonts w:cs="Lucida Sans Unicode"/>
        </w:rPr>
        <w:tab/>
      </w:r>
      <w:r>
        <w:rPr>
          <w:rFonts w:cs="Lucida Sans Unicode"/>
        </w:rPr>
        <w:tab/>
      </w:r>
      <w:r w:rsidRPr="00821BBD">
        <w:rPr>
          <w:rFonts w:cs="Lucida Sans Unicode"/>
        </w:rPr>
        <w:t>Signature of the applicant</w:t>
      </w:r>
    </w:p>
    <w:p w:rsidR="00821BBD" w:rsidRPr="00821BBD" w:rsidRDefault="00821BBD" w:rsidP="00821BBD">
      <w:pPr>
        <w:spacing w:after="0" w:line="240" w:lineRule="auto"/>
        <w:rPr>
          <w:sz w:val="24"/>
          <w:szCs w:val="24"/>
        </w:rPr>
      </w:pPr>
    </w:p>
    <w:p w:rsidR="003C0267" w:rsidRPr="00D968D4" w:rsidRDefault="003C0267" w:rsidP="00821BBD">
      <w:pPr>
        <w:spacing w:after="0" w:line="240" w:lineRule="auto"/>
        <w:rPr>
          <w:sz w:val="24"/>
          <w:szCs w:val="24"/>
        </w:rPr>
      </w:pPr>
    </w:p>
    <w:sectPr w:rsidR="003C0267" w:rsidRPr="00D968D4" w:rsidSect="00C454D9">
      <w:footerReference w:type="default" r:id="rId10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335" w:rsidRDefault="00344335" w:rsidP="00D968D4">
      <w:pPr>
        <w:spacing w:after="0" w:line="240" w:lineRule="auto"/>
      </w:pPr>
      <w:r>
        <w:separator/>
      </w:r>
    </w:p>
  </w:endnote>
  <w:endnote w:type="continuationSeparator" w:id="0">
    <w:p w:rsidR="00344335" w:rsidRDefault="00344335" w:rsidP="00D96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Antiqua-BoldItalic">
    <w:altName w:val="Times New Roman"/>
    <w:charset w:val="00"/>
    <w:family w:val="roman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58"/>
      <w:gridCol w:w="8287"/>
    </w:tblGrid>
    <w:tr w:rsidR="005D6DAE">
      <w:tc>
        <w:tcPr>
          <w:tcW w:w="918" w:type="dxa"/>
        </w:tcPr>
        <w:p w:rsidR="005D6DAE" w:rsidRDefault="00344335">
          <w:pPr>
            <w:pStyle w:val="Footer"/>
            <w:jc w:val="right"/>
            <w:rPr>
              <w:b/>
              <w:color w:val="A5B592" w:themeColor="accent1"/>
              <w:sz w:val="32"/>
              <w:szCs w:val="32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091451" w:rsidRPr="00091451">
            <w:rPr>
              <w:b/>
              <w:noProof/>
              <w:color w:val="A5B592" w:themeColor="accent1"/>
              <w:sz w:val="32"/>
              <w:szCs w:val="32"/>
            </w:rPr>
            <w:t>2</w:t>
          </w:r>
          <w:r>
            <w:rPr>
              <w:b/>
              <w:noProof/>
              <w:color w:val="A5B592" w:themeColor="accent1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:rsidR="005D6DAE" w:rsidRDefault="005D6DAE">
          <w:pPr>
            <w:pStyle w:val="Footer"/>
          </w:pPr>
        </w:p>
      </w:tc>
    </w:tr>
  </w:tbl>
  <w:p w:rsidR="004B07B8" w:rsidRDefault="004B07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335" w:rsidRDefault="00344335" w:rsidP="00D968D4">
      <w:pPr>
        <w:spacing w:after="0" w:line="240" w:lineRule="auto"/>
      </w:pPr>
      <w:r>
        <w:separator/>
      </w:r>
    </w:p>
  </w:footnote>
  <w:footnote w:type="continuationSeparator" w:id="0">
    <w:p w:rsidR="00344335" w:rsidRDefault="00344335" w:rsidP="00D96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9"/>
      </v:shape>
    </w:pict>
  </w:numPicBullet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</w:abstractNum>
  <w:abstractNum w:abstractNumId="2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2544"/>
        </w:tabs>
        <w:ind w:left="2544" w:hanging="360"/>
      </w:pPr>
      <w:rPr>
        <w:rFonts w:ascii="Symbol" w:hAnsi="Symbol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A0102D5"/>
    <w:multiLevelType w:val="hybridMultilevel"/>
    <w:tmpl w:val="1A5827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61A31"/>
    <w:multiLevelType w:val="hybridMultilevel"/>
    <w:tmpl w:val="233AE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72173"/>
    <w:multiLevelType w:val="hybridMultilevel"/>
    <w:tmpl w:val="F4F63718"/>
    <w:lvl w:ilvl="0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6">
    <w:nsid w:val="31832426"/>
    <w:multiLevelType w:val="hybridMultilevel"/>
    <w:tmpl w:val="3A380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1C5826"/>
    <w:multiLevelType w:val="hybridMultilevel"/>
    <w:tmpl w:val="E47E56D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4A3A5B9D"/>
    <w:multiLevelType w:val="hybridMultilevel"/>
    <w:tmpl w:val="B022A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1E78C7"/>
    <w:multiLevelType w:val="hybridMultilevel"/>
    <w:tmpl w:val="707470F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961188"/>
    <w:multiLevelType w:val="hybridMultilevel"/>
    <w:tmpl w:val="91E0CB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A274173"/>
    <w:multiLevelType w:val="hybridMultilevel"/>
    <w:tmpl w:val="49C0DF56"/>
    <w:lvl w:ilvl="0" w:tplc="0409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6767308E"/>
    <w:multiLevelType w:val="hybridMultilevel"/>
    <w:tmpl w:val="DEFE7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487F9D"/>
    <w:multiLevelType w:val="hybridMultilevel"/>
    <w:tmpl w:val="0B946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12"/>
  </w:num>
  <w:num w:numId="5">
    <w:abstractNumId w:val="4"/>
  </w:num>
  <w:num w:numId="6">
    <w:abstractNumId w:val="5"/>
  </w:num>
  <w:num w:numId="7">
    <w:abstractNumId w:val="10"/>
  </w:num>
  <w:num w:numId="8">
    <w:abstractNumId w:val="7"/>
  </w:num>
  <w:num w:numId="9">
    <w:abstractNumId w:val="3"/>
  </w:num>
  <w:num w:numId="10">
    <w:abstractNumId w:val="2"/>
  </w:num>
  <w:num w:numId="11">
    <w:abstractNumId w:val="11"/>
  </w:num>
  <w:num w:numId="12">
    <w:abstractNumId w:val="1"/>
  </w:num>
  <w:num w:numId="13">
    <w:abstractNumId w:val="6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D9"/>
    <w:rsid w:val="00013F5B"/>
    <w:rsid w:val="000223F3"/>
    <w:rsid w:val="000622E5"/>
    <w:rsid w:val="0006620A"/>
    <w:rsid w:val="00091451"/>
    <w:rsid w:val="000A491B"/>
    <w:rsid w:val="000A6916"/>
    <w:rsid w:val="000A7496"/>
    <w:rsid w:val="000D51B7"/>
    <w:rsid w:val="000D706F"/>
    <w:rsid w:val="000E4E2E"/>
    <w:rsid w:val="000F38E3"/>
    <w:rsid w:val="000F506E"/>
    <w:rsid w:val="00135059"/>
    <w:rsid w:val="00140688"/>
    <w:rsid w:val="00142D9F"/>
    <w:rsid w:val="001542E1"/>
    <w:rsid w:val="00166DA9"/>
    <w:rsid w:val="001729A7"/>
    <w:rsid w:val="001932E6"/>
    <w:rsid w:val="001A593E"/>
    <w:rsid w:val="00212CF5"/>
    <w:rsid w:val="002307F2"/>
    <w:rsid w:val="002547CF"/>
    <w:rsid w:val="00283D03"/>
    <w:rsid w:val="00285AB6"/>
    <w:rsid w:val="00296C5B"/>
    <w:rsid w:val="002F5864"/>
    <w:rsid w:val="00304405"/>
    <w:rsid w:val="00344335"/>
    <w:rsid w:val="00357C34"/>
    <w:rsid w:val="003C0267"/>
    <w:rsid w:val="003C0A36"/>
    <w:rsid w:val="004054C4"/>
    <w:rsid w:val="004226DD"/>
    <w:rsid w:val="00423191"/>
    <w:rsid w:val="00432B3A"/>
    <w:rsid w:val="004421D2"/>
    <w:rsid w:val="00463060"/>
    <w:rsid w:val="00467D0A"/>
    <w:rsid w:val="00491E0B"/>
    <w:rsid w:val="004B07B8"/>
    <w:rsid w:val="004B1F84"/>
    <w:rsid w:val="004B6D9D"/>
    <w:rsid w:val="004D029F"/>
    <w:rsid w:val="00504FC4"/>
    <w:rsid w:val="005521FB"/>
    <w:rsid w:val="00554CEC"/>
    <w:rsid w:val="00554FAA"/>
    <w:rsid w:val="00572F4F"/>
    <w:rsid w:val="005739C4"/>
    <w:rsid w:val="005972D9"/>
    <w:rsid w:val="005A7057"/>
    <w:rsid w:val="005B367A"/>
    <w:rsid w:val="005C0AFC"/>
    <w:rsid w:val="005D6DAE"/>
    <w:rsid w:val="005F2EA5"/>
    <w:rsid w:val="00626FB5"/>
    <w:rsid w:val="0064368F"/>
    <w:rsid w:val="00653FD8"/>
    <w:rsid w:val="006C4E15"/>
    <w:rsid w:val="006E3A2C"/>
    <w:rsid w:val="007374A7"/>
    <w:rsid w:val="00742AA1"/>
    <w:rsid w:val="00743B59"/>
    <w:rsid w:val="00765A33"/>
    <w:rsid w:val="00766345"/>
    <w:rsid w:val="0077025F"/>
    <w:rsid w:val="00773777"/>
    <w:rsid w:val="00791CB9"/>
    <w:rsid w:val="007A2606"/>
    <w:rsid w:val="007C2248"/>
    <w:rsid w:val="007F4B09"/>
    <w:rsid w:val="00803F79"/>
    <w:rsid w:val="00812CD7"/>
    <w:rsid w:val="00821BBD"/>
    <w:rsid w:val="008316CA"/>
    <w:rsid w:val="008650BB"/>
    <w:rsid w:val="0087116C"/>
    <w:rsid w:val="008711E4"/>
    <w:rsid w:val="008965E5"/>
    <w:rsid w:val="008A6015"/>
    <w:rsid w:val="008A719B"/>
    <w:rsid w:val="008B0675"/>
    <w:rsid w:val="008E1179"/>
    <w:rsid w:val="008E3000"/>
    <w:rsid w:val="00901A36"/>
    <w:rsid w:val="00903D33"/>
    <w:rsid w:val="0091262E"/>
    <w:rsid w:val="00924A89"/>
    <w:rsid w:val="00933BE6"/>
    <w:rsid w:val="00934D95"/>
    <w:rsid w:val="009618FE"/>
    <w:rsid w:val="00983D7A"/>
    <w:rsid w:val="009B3FED"/>
    <w:rsid w:val="009C37ED"/>
    <w:rsid w:val="009D286C"/>
    <w:rsid w:val="009D70D2"/>
    <w:rsid w:val="009D7E2A"/>
    <w:rsid w:val="009E2E2D"/>
    <w:rsid w:val="00A11F61"/>
    <w:rsid w:val="00A26149"/>
    <w:rsid w:val="00A34036"/>
    <w:rsid w:val="00A53BA3"/>
    <w:rsid w:val="00A8043A"/>
    <w:rsid w:val="00A900CA"/>
    <w:rsid w:val="00AA11FD"/>
    <w:rsid w:val="00AB1D2E"/>
    <w:rsid w:val="00AC31ED"/>
    <w:rsid w:val="00AF7824"/>
    <w:rsid w:val="00B02640"/>
    <w:rsid w:val="00B04D54"/>
    <w:rsid w:val="00B16155"/>
    <w:rsid w:val="00B32F50"/>
    <w:rsid w:val="00B4254F"/>
    <w:rsid w:val="00B45B63"/>
    <w:rsid w:val="00B53A3F"/>
    <w:rsid w:val="00B60E04"/>
    <w:rsid w:val="00B67E01"/>
    <w:rsid w:val="00B70D81"/>
    <w:rsid w:val="00B84141"/>
    <w:rsid w:val="00BC222C"/>
    <w:rsid w:val="00BE76AB"/>
    <w:rsid w:val="00BF0CC0"/>
    <w:rsid w:val="00BF2233"/>
    <w:rsid w:val="00C02C8B"/>
    <w:rsid w:val="00C03DDB"/>
    <w:rsid w:val="00C23D6F"/>
    <w:rsid w:val="00C440E7"/>
    <w:rsid w:val="00C454D9"/>
    <w:rsid w:val="00C821B8"/>
    <w:rsid w:val="00CD60B2"/>
    <w:rsid w:val="00D253D3"/>
    <w:rsid w:val="00D65F84"/>
    <w:rsid w:val="00D66901"/>
    <w:rsid w:val="00D83CBF"/>
    <w:rsid w:val="00D85E99"/>
    <w:rsid w:val="00D968D4"/>
    <w:rsid w:val="00DA596D"/>
    <w:rsid w:val="00DB00A9"/>
    <w:rsid w:val="00DE1F85"/>
    <w:rsid w:val="00DE3227"/>
    <w:rsid w:val="00E30D62"/>
    <w:rsid w:val="00E31552"/>
    <w:rsid w:val="00E35DE8"/>
    <w:rsid w:val="00E5077B"/>
    <w:rsid w:val="00E52639"/>
    <w:rsid w:val="00E61AC3"/>
    <w:rsid w:val="00E700D7"/>
    <w:rsid w:val="00E76B94"/>
    <w:rsid w:val="00EE3051"/>
    <w:rsid w:val="00EE3808"/>
    <w:rsid w:val="00F0354D"/>
    <w:rsid w:val="00F12CFE"/>
    <w:rsid w:val="00F40FE8"/>
    <w:rsid w:val="00F42F2E"/>
    <w:rsid w:val="00F5277C"/>
    <w:rsid w:val="00F730D9"/>
    <w:rsid w:val="00F76E42"/>
    <w:rsid w:val="00F95D09"/>
    <w:rsid w:val="00FB1B28"/>
    <w:rsid w:val="00FB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C0267"/>
    <w:rPr>
      <w:color w:val="8E58B6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D968D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8D4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968D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968D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968D4"/>
    <w:rPr>
      <w:vertAlign w:val="superscript"/>
    </w:rPr>
  </w:style>
  <w:style w:type="paragraph" w:styleId="ListParagraph">
    <w:name w:val="List Paragraph"/>
    <w:basedOn w:val="Normal"/>
    <w:uiPriority w:val="34"/>
    <w:qFormat/>
    <w:rsid w:val="00D968D4"/>
    <w:pPr>
      <w:ind w:left="720"/>
      <w:contextualSpacing/>
    </w:pPr>
  </w:style>
  <w:style w:type="table" w:styleId="TableGrid">
    <w:name w:val="Table Grid"/>
    <w:basedOn w:val="TableNormal"/>
    <w:uiPriority w:val="59"/>
    <w:rsid w:val="00166D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olorfulList-Accent3">
    <w:name w:val="Colorful List Accent 3"/>
    <w:basedOn w:val="TableNormal"/>
    <w:uiPriority w:val="72"/>
    <w:rsid w:val="00166DA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F8E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A607E" w:themeFill="accent4" w:themeFillShade="CC"/>
      </w:tcPr>
    </w:tblStylePr>
    <w:tblStylePr w:type="lastRow">
      <w:rPr>
        <w:b/>
        <w:bCs/>
        <w:color w:val="BA607E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EEC9" w:themeFill="accent3" w:themeFillTint="3F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styleId="ColorfulList-Accent6">
    <w:name w:val="Colorful List Accent 6"/>
    <w:basedOn w:val="TableNormal"/>
    <w:uiPriority w:val="72"/>
    <w:rsid w:val="00166DA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5F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95AA9" w:themeFill="accent5" w:themeFillShade="CC"/>
      </w:tcPr>
    </w:tblStylePr>
    <w:tblStylePr w:type="lastRow">
      <w:rPr>
        <w:b/>
        <w:bCs/>
        <w:color w:val="795AA9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6F0" w:themeFill="accent6" w:themeFillTint="3F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styleId="MediumList2-Accent6">
    <w:name w:val="Medium List 2 Accent 6"/>
    <w:basedOn w:val="TableNormal"/>
    <w:uiPriority w:val="66"/>
    <w:rsid w:val="00166DA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9EC2" w:themeColor="accent6"/>
        <w:left w:val="single" w:sz="8" w:space="0" w:color="809EC2" w:themeColor="accent6"/>
        <w:bottom w:val="single" w:sz="8" w:space="0" w:color="809EC2" w:themeColor="accent6"/>
        <w:right w:val="single" w:sz="8" w:space="0" w:color="809EC2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9EC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9EC2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9EC2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9EC2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6F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6F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166DA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C85C0" w:themeColor="accent5"/>
        <w:left w:val="single" w:sz="8" w:space="0" w:color="9C85C0" w:themeColor="accent5"/>
        <w:bottom w:val="single" w:sz="8" w:space="0" w:color="9C85C0" w:themeColor="accent5"/>
        <w:right w:val="single" w:sz="8" w:space="0" w:color="9C85C0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C85C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C85C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C85C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C85C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0E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0E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PlainTextChar">
    <w:name w:val="Plain Text Char"/>
    <w:basedOn w:val="DefaultParagraphFont"/>
    <w:rsid w:val="00DB00A9"/>
    <w:rPr>
      <w:rFonts w:ascii="BookAntiqua-BoldItalic" w:hAnsi="BookAntiqua-BoldItalic" w:cs="BookAntiqua-BoldItalic"/>
      <w:sz w:val="24"/>
      <w:szCs w:val="24"/>
      <w:lang w:val="en-US"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4B07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07B8"/>
  </w:style>
  <w:style w:type="paragraph" w:styleId="Footer">
    <w:name w:val="footer"/>
    <w:basedOn w:val="Normal"/>
    <w:link w:val="FooterChar"/>
    <w:uiPriority w:val="99"/>
    <w:unhideWhenUsed/>
    <w:rsid w:val="004B07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7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C0267"/>
    <w:rPr>
      <w:color w:val="8E58B6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D968D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8D4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968D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968D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968D4"/>
    <w:rPr>
      <w:vertAlign w:val="superscript"/>
    </w:rPr>
  </w:style>
  <w:style w:type="paragraph" w:styleId="ListParagraph">
    <w:name w:val="List Paragraph"/>
    <w:basedOn w:val="Normal"/>
    <w:uiPriority w:val="34"/>
    <w:qFormat/>
    <w:rsid w:val="00D968D4"/>
    <w:pPr>
      <w:ind w:left="720"/>
      <w:contextualSpacing/>
    </w:pPr>
  </w:style>
  <w:style w:type="table" w:styleId="TableGrid">
    <w:name w:val="Table Grid"/>
    <w:basedOn w:val="TableNormal"/>
    <w:uiPriority w:val="59"/>
    <w:rsid w:val="00166D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olorfulList-Accent3">
    <w:name w:val="Colorful List Accent 3"/>
    <w:basedOn w:val="TableNormal"/>
    <w:uiPriority w:val="72"/>
    <w:rsid w:val="00166DA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F8E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A607E" w:themeFill="accent4" w:themeFillShade="CC"/>
      </w:tcPr>
    </w:tblStylePr>
    <w:tblStylePr w:type="lastRow">
      <w:rPr>
        <w:b/>
        <w:bCs/>
        <w:color w:val="BA607E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EEC9" w:themeFill="accent3" w:themeFillTint="3F"/>
      </w:tcPr>
    </w:tblStylePr>
    <w:tblStylePr w:type="band1Horz">
      <w:tblPr/>
      <w:tcPr>
        <w:shd w:val="clear" w:color="auto" w:fill="FAF1D4" w:themeFill="accent3" w:themeFillTint="33"/>
      </w:tcPr>
    </w:tblStylePr>
  </w:style>
  <w:style w:type="table" w:styleId="ColorfulList-Accent6">
    <w:name w:val="Colorful List Accent 6"/>
    <w:basedOn w:val="TableNormal"/>
    <w:uiPriority w:val="72"/>
    <w:rsid w:val="00166DA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5F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95AA9" w:themeFill="accent5" w:themeFillShade="CC"/>
      </w:tcPr>
    </w:tblStylePr>
    <w:tblStylePr w:type="lastRow">
      <w:rPr>
        <w:b/>
        <w:bCs/>
        <w:color w:val="795AA9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6F0" w:themeFill="accent6" w:themeFillTint="3F"/>
      </w:tcPr>
    </w:tblStylePr>
    <w:tblStylePr w:type="band1Horz">
      <w:tblPr/>
      <w:tcPr>
        <w:shd w:val="clear" w:color="auto" w:fill="E5EBF2" w:themeFill="accent6" w:themeFillTint="33"/>
      </w:tcPr>
    </w:tblStylePr>
  </w:style>
  <w:style w:type="table" w:styleId="MediumList2-Accent6">
    <w:name w:val="Medium List 2 Accent 6"/>
    <w:basedOn w:val="TableNormal"/>
    <w:uiPriority w:val="66"/>
    <w:rsid w:val="00166DA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9EC2" w:themeColor="accent6"/>
        <w:left w:val="single" w:sz="8" w:space="0" w:color="809EC2" w:themeColor="accent6"/>
        <w:bottom w:val="single" w:sz="8" w:space="0" w:color="809EC2" w:themeColor="accent6"/>
        <w:right w:val="single" w:sz="8" w:space="0" w:color="809EC2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9EC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9EC2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9EC2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9EC2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6F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6F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166DA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C85C0" w:themeColor="accent5"/>
        <w:left w:val="single" w:sz="8" w:space="0" w:color="9C85C0" w:themeColor="accent5"/>
        <w:bottom w:val="single" w:sz="8" w:space="0" w:color="9C85C0" w:themeColor="accent5"/>
        <w:right w:val="single" w:sz="8" w:space="0" w:color="9C85C0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C85C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C85C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C85C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C85C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0E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0E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PlainTextChar">
    <w:name w:val="Plain Text Char"/>
    <w:basedOn w:val="DefaultParagraphFont"/>
    <w:rsid w:val="00DB00A9"/>
    <w:rPr>
      <w:rFonts w:ascii="BookAntiqua-BoldItalic" w:hAnsi="BookAntiqua-BoldItalic" w:cs="BookAntiqua-BoldItalic"/>
      <w:sz w:val="24"/>
      <w:szCs w:val="24"/>
      <w:lang w:val="en-US"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4B07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07B8"/>
  </w:style>
  <w:style w:type="paragraph" w:styleId="Footer">
    <w:name w:val="footer"/>
    <w:basedOn w:val="Normal"/>
    <w:link w:val="FooterChar"/>
    <w:uiPriority w:val="99"/>
    <w:unhideWhenUsed/>
    <w:rsid w:val="004B07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4.jpeg"/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58383-5112-4625-A5D7-831466123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Sameera Jayasinghe</cp:lastModifiedBy>
  <cp:revision>2</cp:revision>
  <cp:lastPrinted>2012-05-03T03:44:00Z</cp:lastPrinted>
  <dcterms:created xsi:type="dcterms:W3CDTF">2012-06-18T11:51:00Z</dcterms:created>
  <dcterms:modified xsi:type="dcterms:W3CDTF">2012-06-18T11:51:00Z</dcterms:modified>
</cp:coreProperties>
</file>